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AF0CB3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 w:rsidR="006468E6">
        <w:rPr>
          <w:color w:val="000000"/>
          <w:sz w:val="28"/>
          <w:szCs w:val="28"/>
          <w:lang w:val="ru-RU"/>
        </w:rPr>
        <w:t xml:space="preserve"> </w:t>
      </w:r>
      <w:r w:rsidR="00C649C4">
        <w:rPr>
          <w:color w:val="000000"/>
          <w:sz w:val="28"/>
          <w:szCs w:val="28"/>
          <w:lang w:val="ru-RU"/>
        </w:rPr>
        <w:t>20</w:t>
      </w:r>
      <w:r w:rsidR="000D32AB">
        <w:rPr>
          <w:color w:val="000000"/>
          <w:sz w:val="28"/>
          <w:szCs w:val="28"/>
          <w:lang w:val="ru-RU"/>
        </w:rPr>
        <w:t xml:space="preserve"> </w:t>
      </w:r>
      <w:r w:rsidR="00D31A05">
        <w:rPr>
          <w:color w:val="000000"/>
          <w:sz w:val="28"/>
          <w:szCs w:val="28"/>
          <w:lang w:val="ru-RU"/>
        </w:rPr>
        <w:t>сентября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CE65A2">
        <w:rPr>
          <w:color w:val="000000"/>
          <w:sz w:val="28"/>
          <w:szCs w:val="28"/>
          <w:lang w:val="ru-RU"/>
        </w:rPr>
        <w:t>3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24302D">
        <w:rPr>
          <w:color w:val="000000"/>
          <w:sz w:val="28"/>
          <w:szCs w:val="28"/>
          <w:lang w:val="ru-RU"/>
        </w:rPr>
        <w:t xml:space="preserve"> </w:t>
      </w:r>
      <w:r w:rsidR="00C649C4">
        <w:rPr>
          <w:color w:val="000000"/>
          <w:sz w:val="28"/>
          <w:szCs w:val="28"/>
          <w:lang w:val="ru-RU"/>
        </w:rPr>
        <w:t>642</w:t>
      </w:r>
      <w:r w:rsidR="00445E41" w:rsidRPr="00445E41">
        <w:rPr>
          <w:color w:val="000000"/>
          <w:sz w:val="28"/>
          <w:szCs w:val="28"/>
          <w:lang w:val="ru-RU"/>
        </w:rPr>
        <w:t>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0D32AB" w:rsidRPr="000D32AB" w:rsidRDefault="000D32AB" w:rsidP="000D32AB">
      <w:pPr>
        <w:tabs>
          <w:tab w:val="left" w:pos="4125"/>
        </w:tabs>
        <w:jc w:val="center"/>
        <w:rPr>
          <w:b/>
          <w:sz w:val="28"/>
          <w:szCs w:val="28"/>
          <w:lang w:val="ru-RU"/>
        </w:rPr>
      </w:pPr>
      <w:r w:rsidRPr="000D32AB">
        <w:rPr>
          <w:b/>
          <w:sz w:val="28"/>
          <w:szCs w:val="28"/>
          <w:lang w:val="ru-RU"/>
        </w:rPr>
        <w:t>О комиссии по формированию краткосрочных (сроком до трех лет) планов реализации региональной программы капитального ремонта общего имущества  в многоквартирных домах, расположенных на территории Шенкурского муниципального округа</w:t>
      </w:r>
    </w:p>
    <w:p w:rsidR="00711678" w:rsidRDefault="00711678" w:rsidP="002E5A07">
      <w:pPr>
        <w:jc w:val="center"/>
        <w:rPr>
          <w:b/>
          <w:sz w:val="28"/>
          <w:szCs w:val="28"/>
          <w:lang w:val="ru-RU"/>
        </w:rPr>
      </w:pPr>
    </w:p>
    <w:p w:rsidR="000B4F64" w:rsidRPr="001B5FE2" w:rsidRDefault="000B4F64" w:rsidP="002E5A07">
      <w:pPr>
        <w:jc w:val="center"/>
        <w:rPr>
          <w:b/>
          <w:sz w:val="28"/>
          <w:szCs w:val="28"/>
          <w:lang w:val="ru-RU"/>
        </w:rPr>
      </w:pPr>
    </w:p>
    <w:p w:rsidR="000D32AB" w:rsidRPr="00BC1475" w:rsidRDefault="00767A86" w:rsidP="00767A86">
      <w:pPr>
        <w:tabs>
          <w:tab w:val="num" w:pos="0"/>
        </w:tabs>
        <w:jc w:val="both"/>
        <w:rPr>
          <w:b/>
          <w:sz w:val="28"/>
          <w:szCs w:val="28"/>
          <w:lang w:val="ru-RU"/>
        </w:rPr>
      </w:pPr>
      <w:r>
        <w:rPr>
          <w:sz w:val="28"/>
          <w:szCs w:val="26"/>
          <w:lang w:val="ru-RU"/>
        </w:rPr>
        <w:tab/>
      </w:r>
      <w:r w:rsidR="00BC1475" w:rsidRPr="00BC1475">
        <w:rPr>
          <w:sz w:val="28"/>
          <w:szCs w:val="26"/>
          <w:lang w:val="ru-RU"/>
        </w:rPr>
        <w:t>В соответствии с Жилищным кодексом Российской Федерации, законом Архангельской области от 2</w:t>
      </w:r>
      <w:r w:rsidR="00BC1475">
        <w:rPr>
          <w:sz w:val="28"/>
          <w:szCs w:val="26"/>
          <w:lang w:val="ru-RU"/>
        </w:rPr>
        <w:t xml:space="preserve"> июля </w:t>
      </w:r>
      <w:r w:rsidR="00BC1475" w:rsidRPr="00BC1475">
        <w:rPr>
          <w:sz w:val="28"/>
          <w:szCs w:val="26"/>
          <w:lang w:val="ru-RU"/>
        </w:rPr>
        <w:t xml:space="preserve">2013 года № 701-41-ОЗ «Об организации проведения  капитального ремонта общего имущества в многоквартирных домах, расположенных на территории Архангельской области», на основании постановления Правительства Архангельской области от </w:t>
      </w:r>
      <w:r w:rsidR="00BC1475" w:rsidRPr="00F71018">
        <w:rPr>
          <w:sz w:val="28"/>
          <w:szCs w:val="28"/>
          <w:lang w:val="ru-RU"/>
        </w:rPr>
        <w:t xml:space="preserve">14 ноября </w:t>
      </w:r>
      <w:r w:rsidR="00BC1475">
        <w:rPr>
          <w:sz w:val="28"/>
          <w:szCs w:val="28"/>
          <w:lang w:val="ru-RU"/>
        </w:rPr>
        <w:t xml:space="preserve">  </w:t>
      </w:r>
      <w:r w:rsidR="00BC1475" w:rsidRPr="00F71018">
        <w:rPr>
          <w:sz w:val="28"/>
          <w:szCs w:val="28"/>
          <w:lang w:val="ru-RU"/>
        </w:rPr>
        <w:t>2017 года № 540-пп «</w:t>
      </w:r>
      <w:r w:rsidR="00BC1475" w:rsidRPr="00F71018">
        <w:rPr>
          <w:rFonts w:eastAsia="Calibri"/>
          <w:bCs/>
          <w:sz w:val="28"/>
          <w:szCs w:val="28"/>
          <w:lang w:val="ru-RU"/>
        </w:rPr>
        <w:t xml:space="preserve">Об утверждении </w:t>
      </w:r>
      <w:r w:rsidR="004B5766">
        <w:rPr>
          <w:rFonts w:eastAsia="Calibri"/>
          <w:bCs/>
          <w:sz w:val="28"/>
          <w:szCs w:val="28"/>
          <w:lang w:val="ru-RU"/>
        </w:rPr>
        <w:t>П</w:t>
      </w:r>
      <w:r w:rsidR="00BC1475" w:rsidRPr="00F71018">
        <w:rPr>
          <w:rFonts w:eastAsia="Calibri"/>
          <w:bCs/>
          <w:sz w:val="28"/>
          <w:szCs w:val="28"/>
          <w:lang w:val="ru-RU"/>
        </w:rPr>
        <w:t>орядка утверждения органами местного</w:t>
      </w:r>
      <w:r w:rsidR="00BC1475">
        <w:rPr>
          <w:rFonts w:eastAsia="Calibri"/>
          <w:bCs/>
          <w:sz w:val="28"/>
          <w:szCs w:val="28"/>
          <w:lang w:val="ru-RU"/>
        </w:rPr>
        <w:t xml:space="preserve"> </w:t>
      </w:r>
      <w:r w:rsidR="00BC1475" w:rsidRPr="00F71018">
        <w:rPr>
          <w:rFonts w:eastAsia="Calibri"/>
          <w:bCs/>
          <w:sz w:val="28"/>
          <w:szCs w:val="28"/>
          <w:lang w:val="ru-RU"/>
        </w:rPr>
        <w:t>самоуправления муниципальных районов, муниципальных округов</w:t>
      </w:r>
      <w:r w:rsidR="00BC1475">
        <w:rPr>
          <w:rFonts w:eastAsia="Calibri"/>
          <w:bCs/>
          <w:sz w:val="28"/>
          <w:szCs w:val="28"/>
          <w:lang w:val="ru-RU"/>
        </w:rPr>
        <w:t xml:space="preserve"> </w:t>
      </w:r>
      <w:r w:rsidR="00BC1475" w:rsidRPr="00F71018">
        <w:rPr>
          <w:rFonts w:eastAsia="Calibri"/>
          <w:bCs/>
          <w:sz w:val="28"/>
          <w:szCs w:val="28"/>
          <w:lang w:val="ru-RU"/>
        </w:rPr>
        <w:t>и городских округов Архангельской области краткосрочных</w:t>
      </w:r>
      <w:r w:rsidR="00BC1475">
        <w:rPr>
          <w:rFonts w:eastAsia="Calibri"/>
          <w:bCs/>
          <w:sz w:val="28"/>
          <w:szCs w:val="28"/>
          <w:lang w:val="ru-RU"/>
        </w:rPr>
        <w:t xml:space="preserve"> </w:t>
      </w:r>
      <w:r w:rsidR="00BC1475" w:rsidRPr="00F71018">
        <w:rPr>
          <w:rFonts w:eastAsia="Calibri"/>
          <w:bCs/>
          <w:sz w:val="28"/>
          <w:szCs w:val="28"/>
          <w:lang w:val="ru-RU"/>
        </w:rPr>
        <w:t>планов реализации региональной программы капитального</w:t>
      </w:r>
      <w:r w:rsidR="00BC1475">
        <w:rPr>
          <w:rFonts w:eastAsia="Calibri"/>
          <w:bCs/>
          <w:sz w:val="28"/>
          <w:szCs w:val="28"/>
          <w:lang w:val="ru-RU"/>
        </w:rPr>
        <w:t xml:space="preserve"> </w:t>
      </w:r>
      <w:r w:rsidR="00BC1475" w:rsidRPr="00F71018">
        <w:rPr>
          <w:rFonts w:eastAsia="Calibri"/>
          <w:bCs/>
          <w:sz w:val="28"/>
          <w:szCs w:val="28"/>
          <w:lang w:val="ru-RU"/>
        </w:rPr>
        <w:t>ремонта общего имущества в многоквартирных домах,</w:t>
      </w:r>
      <w:r w:rsidR="00BC1475">
        <w:rPr>
          <w:rFonts w:eastAsia="Calibri"/>
          <w:bCs/>
          <w:sz w:val="28"/>
          <w:szCs w:val="28"/>
          <w:lang w:val="ru-RU"/>
        </w:rPr>
        <w:t xml:space="preserve"> </w:t>
      </w:r>
      <w:r w:rsidR="00BC1475" w:rsidRPr="00F71018">
        <w:rPr>
          <w:rFonts w:eastAsia="Calibri"/>
          <w:bCs/>
          <w:sz w:val="28"/>
          <w:szCs w:val="28"/>
          <w:lang w:val="ru-RU"/>
        </w:rPr>
        <w:t>расположенных на территории соответствующего муниципального</w:t>
      </w:r>
      <w:r w:rsidR="00BC1475">
        <w:rPr>
          <w:rFonts w:eastAsia="Calibri"/>
          <w:bCs/>
          <w:sz w:val="28"/>
          <w:szCs w:val="28"/>
          <w:lang w:val="ru-RU"/>
        </w:rPr>
        <w:t xml:space="preserve"> </w:t>
      </w:r>
      <w:r w:rsidR="00BC1475" w:rsidRPr="00F71018">
        <w:rPr>
          <w:rFonts w:eastAsia="Calibri"/>
          <w:bCs/>
          <w:sz w:val="28"/>
          <w:szCs w:val="28"/>
          <w:lang w:val="ru-RU"/>
        </w:rPr>
        <w:t>образования Архангельской области, и министерством</w:t>
      </w:r>
      <w:r w:rsidR="00BC1475">
        <w:rPr>
          <w:rFonts w:eastAsia="Calibri"/>
          <w:bCs/>
          <w:sz w:val="28"/>
          <w:szCs w:val="28"/>
          <w:lang w:val="ru-RU"/>
        </w:rPr>
        <w:t xml:space="preserve"> </w:t>
      </w:r>
      <w:r w:rsidR="00BC1475" w:rsidRPr="00F71018">
        <w:rPr>
          <w:rFonts w:eastAsia="Calibri"/>
          <w:bCs/>
          <w:sz w:val="28"/>
          <w:szCs w:val="28"/>
          <w:lang w:val="ru-RU"/>
        </w:rPr>
        <w:t>топливно-энергетического комплекса и жилищно-коммунального</w:t>
      </w:r>
      <w:r w:rsidR="00BC1475">
        <w:rPr>
          <w:rFonts w:eastAsia="Calibri"/>
          <w:bCs/>
          <w:sz w:val="28"/>
          <w:szCs w:val="28"/>
          <w:lang w:val="ru-RU"/>
        </w:rPr>
        <w:t xml:space="preserve"> </w:t>
      </w:r>
      <w:r w:rsidR="00BC1475" w:rsidRPr="00F71018">
        <w:rPr>
          <w:rFonts w:eastAsia="Calibri"/>
          <w:bCs/>
          <w:sz w:val="28"/>
          <w:szCs w:val="28"/>
          <w:lang w:val="ru-RU"/>
        </w:rPr>
        <w:t>хозяйства Архангельской области краткосрочного плана</w:t>
      </w:r>
      <w:r w:rsidR="00BC1475">
        <w:rPr>
          <w:rFonts w:eastAsia="Calibri"/>
          <w:bCs/>
          <w:sz w:val="28"/>
          <w:szCs w:val="28"/>
          <w:lang w:val="ru-RU"/>
        </w:rPr>
        <w:t xml:space="preserve"> </w:t>
      </w:r>
      <w:r w:rsidR="00BC1475" w:rsidRPr="00F71018">
        <w:rPr>
          <w:rFonts w:eastAsia="Calibri"/>
          <w:bCs/>
          <w:sz w:val="28"/>
          <w:szCs w:val="28"/>
          <w:lang w:val="ru-RU"/>
        </w:rPr>
        <w:t>реализации региональной программы капитального ремонта</w:t>
      </w:r>
      <w:r w:rsidR="00BC1475">
        <w:rPr>
          <w:rFonts w:eastAsia="Calibri"/>
          <w:bCs/>
          <w:sz w:val="28"/>
          <w:szCs w:val="28"/>
          <w:lang w:val="ru-RU"/>
        </w:rPr>
        <w:t xml:space="preserve"> </w:t>
      </w:r>
      <w:r w:rsidR="00BC1475" w:rsidRPr="00F71018">
        <w:rPr>
          <w:rFonts w:eastAsia="Calibri"/>
          <w:bCs/>
          <w:sz w:val="28"/>
          <w:szCs w:val="28"/>
          <w:lang w:val="ru-RU"/>
        </w:rPr>
        <w:t>общего имущества в многоквартирных домах, расположенных</w:t>
      </w:r>
      <w:r w:rsidR="00BC1475">
        <w:rPr>
          <w:rFonts w:eastAsia="Calibri"/>
          <w:bCs/>
          <w:sz w:val="28"/>
          <w:szCs w:val="28"/>
          <w:lang w:val="ru-RU"/>
        </w:rPr>
        <w:t xml:space="preserve"> </w:t>
      </w:r>
      <w:r w:rsidR="00BC1475" w:rsidRPr="00F71018">
        <w:rPr>
          <w:rFonts w:eastAsia="Calibri"/>
          <w:bCs/>
          <w:sz w:val="28"/>
          <w:szCs w:val="28"/>
          <w:lang w:val="ru-RU"/>
        </w:rPr>
        <w:t>на территории Архангельской области</w:t>
      </w:r>
      <w:r w:rsidR="00BC1475">
        <w:rPr>
          <w:rFonts w:eastAsia="Calibri"/>
          <w:bCs/>
          <w:sz w:val="28"/>
          <w:szCs w:val="28"/>
          <w:lang w:val="ru-RU"/>
        </w:rPr>
        <w:t>»</w:t>
      </w:r>
      <w:r w:rsidR="00BC1475" w:rsidRPr="00BC1475">
        <w:rPr>
          <w:sz w:val="28"/>
          <w:szCs w:val="26"/>
          <w:lang w:val="ru-RU"/>
        </w:rPr>
        <w:t>, в связи с преобразованием городск</w:t>
      </w:r>
      <w:r w:rsidR="00BC1475">
        <w:rPr>
          <w:sz w:val="28"/>
          <w:szCs w:val="26"/>
          <w:lang w:val="ru-RU"/>
        </w:rPr>
        <w:t>ого</w:t>
      </w:r>
      <w:r w:rsidR="00BC1475" w:rsidRPr="00BC1475">
        <w:rPr>
          <w:sz w:val="28"/>
          <w:szCs w:val="26"/>
          <w:lang w:val="ru-RU"/>
        </w:rPr>
        <w:t xml:space="preserve"> и сельских поселений </w:t>
      </w:r>
      <w:r w:rsidR="00BC1475">
        <w:rPr>
          <w:sz w:val="28"/>
          <w:szCs w:val="26"/>
          <w:lang w:val="ru-RU"/>
        </w:rPr>
        <w:t>Шенкурского</w:t>
      </w:r>
      <w:r w:rsidR="00BC1475" w:rsidRPr="00BC1475">
        <w:rPr>
          <w:sz w:val="28"/>
          <w:szCs w:val="26"/>
          <w:lang w:val="ru-RU"/>
        </w:rPr>
        <w:t xml:space="preserve"> муниципального района Архангельской области путем из объединения и наделения вновь образованного муниципального образования статусом </w:t>
      </w:r>
      <w:r w:rsidR="00BC1475">
        <w:rPr>
          <w:sz w:val="28"/>
          <w:szCs w:val="26"/>
          <w:lang w:val="ru-RU"/>
        </w:rPr>
        <w:t>Шенкурского</w:t>
      </w:r>
      <w:r w:rsidR="00BC1475" w:rsidRPr="00BC1475">
        <w:rPr>
          <w:sz w:val="28"/>
          <w:szCs w:val="26"/>
          <w:lang w:val="ru-RU"/>
        </w:rPr>
        <w:t xml:space="preserve"> муниципального округа Архангельской области, в связи с изменением кадрового состава администрации</w:t>
      </w:r>
      <w:r w:rsidR="00BC1475">
        <w:rPr>
          <w:sz w:val="28"/>
          <w:szCs w:val="26"/>
          <w:lang w:val="ru-RU"/>
        </w:rPr>
        <w:t xml:space="preserve">, </w:t>
      </w:r>
      <w:r w:rsidR="000D32AB" w:rsidRPr="00BC1475">
        <w:rPr>
          <w:sz w:val="28"/>
          <w:szCs w:val="28"/>
          <w:lang w:val="ru-RU"/>
        </w:rPr>
        <w:t xml:space="preserve"> администрация Шенкурского муниципального округа Архангельской области </w:t>
      </w:r>
      <w:r w:rsidR="000D32AB" w:rsidRPr="00BC1475">
        <w:rPr>
          <w:b/>
          <w:sz w:val="28"/>
          <w:szCs w:val="28"/>
          <w:lang w:val="ru-RU"/>
        </w:rPr>
        <w:t>п о с т а н о в л я е т:</w:t>
      </w:r>
    </w:p>
    <w:p w:rsidR="000D32AB" w:rsidRPr="00D31A05" w:rsidRDefault="000D32AB" w:rsidP="000D32AB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D31A05">
        <w:rPr>
          <w:sz w:val="28"/>
          <w:szCs w:val="28"/>
        </w:rPr>
        <w:tab/>
        <w:t>1. Утвердить прилагаемые:</w:t>
      </w:r>
    </w:p>
    <w:p w:rsidR="00D31A05" w:rsidRPr="00D31A05" w:rsidRDefault="000D32AB" w:rsidP="00D31A05">
      <w:pPr>
        <w:pStyle w:val="a7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D31A05">
        <w:rPr>
          <w:sz w:val="28"/>
          <w:szCs w:val="28"/>
        </w:rPr>
        <w:t xml:space="preserve">- </w:t>
      </w:r>
      <w:r w:rsidR="00D31A05" w:rsidRPr="00D31A05">
        <w:rPr>
          <w:sz w:val="28"/>
          <w:szCs w:val="28"/>
        </w:rPr>
        <w:t xml:space="preserve">положение о комиссии по формированию краткосрочных (сроком до трех лет) планов реализации региональной программы капитального </w:t>
      </w:r>
      <w:r w:rsidR="00DF25E0">
        <w:rPr>
          <w:sz w:val="28"/>
          <w:szCs w:val="28"/>
        </w:rPr>
        <w:t xml:space="preserve">ремонта общего </w:t>
      </w:r>
      <w:r w:rsidR="00D31A05" w:rsidRPr="00D31A05">
        <w:rPr>
          <w:sz w:val="28"/>
          <w:szCs w:val="28"/>
        </w:rPr>
        <w:t>имущества  в многоквартирных домах, расположенных на территории Шенкурск</w:t>
      </w:r>
      <w:r w:rsidR="00D31A05">
        <w:rPr>
          <w:sz w:val="28"/>
          <w:szCs w:val="28"/>
        </w:rPr>
        <w:t>ого</w:t>
      </w:r>
      <w:r w:rsidR="00D31A05" w:rsidRPr="00D31A05">
        <w:rPr>
          <w:sz w:val="28"/>
          <w:szCs w:val="28"/>
        </w:rPr>
        <w:t xml:space="preserve"> муниципальн</w:t>
      </w:r>
      <w:r w:rsidR="00D31A05">
        <w:rPr>
          <w:sz w:val="28"/>
          <w:szCs w:val="28"/>
        </w:rPr>
        <w:t>ого округа</w:t>
      </w:r>
      <w:r w:rsidR="00D31A05" w:rsidRPr="00D31A05">
        <w:rPr>
          <w:sz w:val="28"/>
          <w:szCs w:val="28"/>
        </w:rPr>
        <w:t xml:space="preserve"> Архангельской области;</w:t>
      </w:r>
    </w:p>
    <w:p w:rsidR="000D32AB" w:rsidRPr="00D31A05" w:rsidRDefault="000D32AB" w:rsidP="00D31A05">
      <w:pPr>
        <w:pStyle w:val="a7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D31A05">
        <w:rPr>
          <w:sz w:val="28"/>
          <w:szCs w:val="28"/>
        </w:rPr>
        <w:lastRenderedPageBreak/>
        <w:t xml:space="preserve">- </w:t>
      </w:r>
      <w:r w:rsidR="00D31A05" w:rsidRPr="00D31A05">
        <w:rPr>
          <w:sz w:val="28"/>
          <w:szCs w:val="28"/>
        </w:rPr>
        <w:t xml:space="preserve">состав комиссии по формированию краткосрочных (сроком до трех лет) планов реализации региональной программы капитального имущества  в многоквартирных домах, расположенных на территории </w:t>
      </w:r>
      <w:r w:rsidR="00D31A05">
        <w:rPr>
          <w:sz w:val="28"/>
          <w:szCs w:val="28"/>
        </w:rPr>
        <w:t>Шенкурского</w:t>
      </w:r>
      <w:r w:rsidR="00D31A05" w:rsidRPr="00D31A05">
        <w:rPr>
          <w:sz w:val="28"/>
          <w:szCs w:val="28"/>
        </w:rPr>
        <w:t xml:space="preserve"> муниципальн</w:t>
      </w:r>
      <w:r w:rsidR="00D31A05">
        <w:rPr>
          <w:sz w:val="28"/>
          <w:szCs w:val="28"/>
        </w:rPr>
        <w:t>ого округа</w:t>
      </w:r>
      <w:r w:rsidR="00D31A05" w:rsidRPr="00D31A05">
        <w:rPr>
          <w:sz w:val="28"/>
          <w:szCs w:val="28"/>
        </w:rPr>
        <w:t xml:space="preserve"> Архангельской области.</w:t>
      </w:r>
    </w:p>
    <w:p w:rsidR="000D32AB" w:rsidRPr="00D31A05" w:rsidRDefault="000D32AB" w:rsidP="000D32AB">
      <w:pPr>
        <w:pStyle w:val="a7"/>
        <w:spacing w:before="0" w:beforeAutospacing="0" w:after="0" w:afterAutospacing="0"/>
        <w:jc w:val="both"/>
        <w:rPr>
          <w:kern w:val="2"/>
          <w:sz w:val="28"/>
          <w:szCs w:val="28"/>
        </w:rPr>
      </w:pPr>
      <w:r w:rsidRPr="00D31A05">
        <w:rPr>
          <w:sz w:val="28"/>
          <w:szCs w:val="28"/>
        </w:rPr>
        <w:tab/>
        <w:t xml:space="preserve">2. </w:t>
      </w:r>
      <w:r w:rsidRPr="00D31A05">
        <w:rPr>
          <w:kern w:val="2"/>
          <w:sz w:val="28"/>
          <w:szCs w:val="28"/>
        </w:rPr>
        <w:t>Разместить настоящее постановление на официальном сайте  Шенкурского муниципального округа, опубликовать в информационном бюллетене «Шенкурский муниципальный вестник».</w:t>
      </w:r>
    </w:p>
    <w:p w:rsidR="00D31A05" w:rsidRDefault="00D31A05" w:rsidP="000D32AB">
      <w:pPr>
        <w:pStyle w:val="a7"/>
        <w:spacing w:before="0" w:beforeAutospacing="0" w:after="0" w:afterAutospacing="0"/>
        <w:jc w:val="both"/>
        <w:rPr>
          <w:kern w:val="2"/>
          <w:sz w:val="28"/>
          <w:szCs w:val="28"/>
        </w:rPr>
      </w:pPr>
    </w:p>
    <w:p w:rsidR="00D31A05" w:rsidRPr="00052C59" w:rsidRDefault="00D31A05" w:rsidP="000D32AB">
      <w:pPr>
        <w:pStyle w:val="a7"/>
        <w:spacing w:before="0" w:beforeAutospacing="0" w:after="0" w:afterAutospacing="0"/>
        <w:jc w:val="both"/>
        <w:rPr>
          <w:kern w:val="2"/>
          <w:sz w:val="28"/>
          <w:szCs w:val="28"/>
        </w:rPr>
      </w:pPr>
    </w:p>
    <w:p w:rsidR="007151F8" w:rsidRDefault="007151F8" w:rsidP="000D32AB">
      <w:pPr>
        <w:rPr>
          <w:b/>
          <w:sz w:val="28"/>
          <w:szCs w:val="28"/>
          <w:lang w:val="ru-RU"/>
        </w:rPr>
      </w:pPr>
      <w:r w:rsidRPr="007151F8">
        <w:rPr>
          <w:b/>
          <w:sz w:val="28"/>
          <w:szCs w:val="28"/>
          <w:lang w:val="ru-RU"/>
        </w:rPr>
        <w:t>Исполняющий полномочия</w:t>
      </w:r>
      <w:r>
        <w:rPr>
          <w:b/>
          <w:sz w:val="28"/>
          <w:szCs w:val="28"/>
          <w:lang w:val="ru-RU"/>
        </w:rPr>
        <w:t xml:space="preserve"> г</w:t>
      </w:r>
      <w:r w:rsidR="000D32AB" w:rsidRPr="000D32AB">
        <w:rPr>
          <w:b/>
          <w:sz w:val="28"/>
          <w:szCs w:val="28"/>
          <w:lang w:val="ru-RU"/>
        </w:rPr>
        <w:t>лав</w:t>
      </w:r>
      <w:r>
        <w:rPr>
          <w:b/>
          <w:sz w:val="28"/>
          <w:szCs w:val="28"/>
          <w:lang w:val="ru-RU"/>
        </w:rPr>
        <w:t>ы</w:t>
      </w:r>
    </w:p>
    <w:p w:rsidR="000D32AB" w:rsidRPr="000D32AB" w:rsidRDefault="000D32AB" w:rsidP="000D32AB">
      <w:pPr>
        <w:rPr>
          <w:b/>
          <w:sz w:val="28"/>
          <w:szCs w:val="28"/>
          <w:lang w:val="ru-RU"/>
        </w:rPr>
      </w:pPr>
      <w:r w:rsidRPr="000D32AB">
        <w:rPr>
          <w:b/>
          <w:sz w:val="28"/>
          <w:szCs w:val="28"/>
          <w:lang w:val="ru-RU"/>
        </w:rPr>
        <w:t xml:space="preserve">Шенкурского муниципального округа            </w:t>
      </w:r>
      <w:r w:rsidR="00753A28">
        <w:rPr>
          <w:b/>
          <w:sz w:val="28"/>
          <w:szCs w:val="28"/>
          <w:lang w:val="ru-RU"/>
        </w:rPr>
        <w:t xml:space="preserve">      </w:t>
      </w:r>
      <w:r w:rsidRPr="000D32AB">
        <w:rPr>
          <w:b/>
          <w:sz w:val="28"/>
          <w:szCs w:val="28"/>
          <w:lang w:val="ru-RU"/>
        </w:rPr>
        <w:t xml:space="preserve">        </w:t>
      </w:r>
      <w:r w:rsidR="007151F8">
        <w:rPr>
          <w:b/>
          <w:sz w:val="28"/>
          <w:szCs w:val="28"/>
          <w:lang w:val="ru-RU"/>
        </w:rPr>
        <w:t xml:space="preserve">                 А.А. Росляков</w:t>
      </w:r>
    </w:p>
    <w:p w:rsidR="000D32AB" w:rsidRDefault="000D32AB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0D32AB" w:rsidRDefault="000D32AB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D31A05" w:rsidRDefault="00D31A05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D31A05" w:rsidRDefault="00D31A05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D31A05" w:rsidRDefault="00D31A05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D31A05" w:rsidRDefault="00D31A05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D31A05" w:rsidRDefault="00D31A05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21476" w:rsidRDefault="0052147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21476" w:rsidRDefault="0052147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21476" w:rsidRDefault="0052147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21476" w:rsidRDefault="0052147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767A86" w:rsidRDefault="00767A86" w:rsidP="000D32AB">
      <w:pPr>
        <w:pStyle w:val="5"/>
        <w:shd w:val="clear" w:color="auto" w:fill="auto"/>
        <w:spacing w:before="0" w:after="0" w:line="240" w:lineRule="auto"/>
        <w:ind w:left="3969" w:right="20" w:firstLine="1180"/>
        <w:jc w:val="both"/>
        <w:rPr>
          <w:sz w:val="24"/>
          <w:szCs w:val="24"/>
        </w:rPr>
      </w:pPr>
    </w:p>
    <w:p w:rsidR="005225AD" w:rsidRPr="00404045" w:rsidRDefault="005225AD" w:rsidP="00404045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>УТВЕРЖДЕН</w:t>
      </w:r>
      <w:r w:rsidR="00753A28">
        <w:rPr>
          <w:rFonts w:ascii="Times New Roman" w:hAnsi="Times New Roman" w:cs="Times New Roman"/>
          <w:sz w:val="28"/>
          <w:szCs w:val="28"/>
        </w:rPr>
        <w:t>О</w:t>
      </w:r>
    </w:p>
    <w:p w:rsidR="005225AD" w:rsidRPr="00404045" w:rsidRDefault="005225AD" w:rsidP="00404045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225AD" w:rsidRPr="00404045" w:rsidRDefault="005225AD" w:rsidP="000D7CCD">
      <w:pPr>
        <w:pStyle w:val="ConsPlusNormal"/>
        <w:ind w:left="425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</w:t>
      </w:r>
      <w:r w:rsidR="000D7CCD">
        <w:rPr>
          <w:rFonts w:ascii="Times New Roman" w:hAnsi="Times New Roman" w:cs="Times New Roman"/>
          <w:sz w:val="28"/>
          <w:szCs w:val="28"/>
        </w:rPr>
        <w:t>ок</w:t>
      </w:r>
      <w:r w:rsidRPr="00404045">
        <w:rPr>
          <w:rFonts w:ascii="Times New Roman" w:hAnsi="Times New Roman" w:cs="Times New Roman"/>
          <w:sz w:val="28"/>
          <w:szCs w:val="28"/>
        </w:rPr>
        <w:t>руга</w:t>
      </w:r>
    </w:p>
    <w:p w:rsidR="005225AD" w:rsidRPr="00404045" w:rsidRDefault="005225AD" w:rsidP="00404045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225AD" w:rsidRPr="00404045" w:rsidRDefault="005225AD" w:rsidP="00404045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 xml:space="preserve">от </w:t>
      </w:r>
      <w:r w:rsidR="00C649C4">
        <w:rPr>
          <w:rFonts w:ascii="Times New Roman" w:hAnsi="Times New Roman" w:cs="Times New Roman"/>
          <w:sz w:val="28"/>
          <w:szCs w:val="28"/>
        </w:rPr>
        <w:t xml:space="preserve">20 </w:t>
      </w:r>
      <w:r w:rsidR="00D31A05">
        <w:rPr>
          <w:rFonts w:ascii="Times New Roman" w:hAnsi="Times New Roman" w:cs="Times New Roman"/>
          <w:sz w:val="28"/>
          <w:szCs w:val="28"/>
        </w:rPr>
        <w:t>сентября</w:t>
      </w:r>
      <w:r w:rsidRPr="00404045">
        <w:rPr>
          <w:rFonts w:ascii="Times New Roman" w:hAnsi="Times New Roman" w:cs="Times New Roman"/>
          <w:sz w:val="28"/>
          <w:szCs w:val="28"/>
        </w:rPr>
        <w:t xml:space="preserve"> 2023 г</w:t>
      </w:r>
      <w:r w:rsidR="00AF0CB3" w:rsidRPr="00404045">
        <w:rPr>
          <w:rFonts w:ascii="Times New Roman" w:hAnsi="Times New Roman" w:cs="Times New Roman"/>
          <w:sz w:val="28"/>
          <w:szCs w:val="28"/>
        </w:rPr>
        <w:t xml:space="preserve">. </w:t>
      </w:r>
      <w:r w:rsidRPr="00404045">
        <w:rPr>
          <w:rFonts w:ascii="Times New Roman" w:hAnsi="Times New Roman" w:cs="Times New Roman"/>
          <w:sz w:val="28"/>
          <w:szCs w:val="28"/>
        </w:rPr>
        <w:t>№</w:t>
      </w:r>
      <w:r w:rsidR="00791BED">
        <w:rPr>
          <w:rFonts w:ascii="Times New Roman" w:hAnsi="Times New Roman" w:cs="Times New Roman"/>
          <w:sz w:val="28"/>
          <w:szCs w:val="28"/>
        </w:rPr>
        <w:t xml:space="preserve"> </w:t>
      </w:r>
      <w:r w:rsidR="00C649C4">
        <w:rPr>
          <w:rFonts w:ascii="Times New Roman" w:hAnsi="Times New Roman" w:cs="Times New Roman"/>
          <w:sz w:val="28"/>
          <w:szCs w:val="28"/>
        </w:rPr>
        <w:t>642</w:t>
      </w:r>
      <w:r w:rsidR="00D31A05">
        <w:rPr>
          <w:rFonts w:ascii="Times New Roman" w:hAnsi="Times New Roman" w:cs="Times New Roman"/>
          <w:sz w:val="28"/>
          <w:szCs w:val="28"/>
        </w:rPr>
        <w:t xml:space="preserve"> </w:t>
      </w:r>
      <w:r w:rsidRPr="00404045">
        <w:rPr>
          <w:rFonts w:ascii="Times New Roman" w:hAnsi="Times New Roman" w:cs="Times New Roman"/>
          <w:sz w:val="28"/>
          <w:szCs w:val="28"/>
        </w:rPr>
        <w:t>-па</w:t>
      </w:r>
    </w:p>
    <w:p w:rsidR="002E5A07" w:rsidRPr="00404045" w:rsidRDefault="002E5A07" w:rsidP="00404045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D31A05" w:rsidRPr="00D31A05" w:rsidRDefault="00D31A05" w:rsidP="00D31A05">
      <w:pPr>
        <w:jc w:val="center"/>
        <w:rPr>
          <w:rFonts w:eastAsia="Liberation Serif"/>
          <w:b/>
          <w:color w:val="000000"/>
          <w:sz w:val="28"/>
          <w:szCs w:val="28"/>
          <w:lang w:val="ru-RU"/>
        </w:rPr>
      </w:pPr>
      <w:r w:rsidRPr="00D31A05">
        <w:rPr>
          <w:b/>
          <w:bCs/>
          <w:color w:val="000000"/>
          <w:sz w:val="28"/>
          <w:szCs w:val="28"/>
          <w:lang w:val="ru-RU"/>
        </w:rPr>
        <w:t>П</w:t>
      </w:r>
      <w:r w:rsidR="00753A28">
        <w:rPr>
          <w:b/>
          <w:bCs/>
          <w:color w:val="000000"/>
          <w:sz w:val="28"/>
          <w:szCs w:val="28"/>
          <w:lang w:val="ru-RU"/>
        </w:rPr>
        <w:t xml:space="preserve"> О Л О Ж Е Н И Е</w:t>
      </w:r>
    </w:p>
    <w:p w:rsidR="00D31A05" w:rsidRPr="00D31A05" w:rsidRDefault="00D31A05" w:rsidP="00D31A05">
      <w:pPr>
        <w:jc w:val="center"/>
        <w:rPr>
          <w:color w:val="000000"/>
          <w:sz w:val="28"/>
          <w:szCs w:val="28"/>
          <w:lang w:val="ru-RU"/>
        </w:rPr>
      </w:pPr>
      <w:r w:rsidRPr="00D31A05">
        <w:rPr>
          <w:rFonts w:eastAsia="Liberation Serif"/>
          <w:b/>
          <w:color w:val="000000"/>
          <w:sz w:val="28"/>
          <w:szCs w:val="28"/>
          <w:lang w:val="ru-RU"/>
        </w:rPr>
        <w:t xml:space="preserve"> </w:t>
      </w:r>
      <w:r w:rsidRPr="00D31A05">
        <w:rPr>
          <w:b/>
          <w:color w:val="000000"/>
          <w:sz w:val="28"/>
          <w:szCs w:val="28"/>
          <w:lang w:val="ru-RU"/>
        </w:rPr>
        <w:t>о комиссии</w:t>
      </w:r>
      <w:r w:rsidRPr="00DF1201">
        <w:rPr>
          <w:b/>
          <w:color w:val="000000"/>
          <w:sz w:val="28"/>
          <w:szCs w:val="28"/>
        </w:rPr>
        <w:t> </w:t>
      </w:r>
      <w:r w:rsidRPr="00D31A05">
        <w:rPr>
          <w:b/>
          <w:color w:val="000000"/>
          <w:sz w:val="28"/>
          <w:szCs w:val="28"/>
          <w:lang w:val="ru-RU"/>
        </w:rPr>
        <w:t>по формированию</w:t>
      </w:r>
      <w:r w:rsidRPr="00D31A05">
        <w:rPr>
          <w:b/>
          <w:sz w:val="28"/>
          <w:szCs w:val="28"/>
          <w:lang w:val="ru-RU"/>
        </w:rPr>
        <w:t xml:space="preserve"> краткосрочных (сроком до трех лет) планов реализации региональной программы капитального ремонта общего имущества в многоквартирных домах, расположенных на территории Шенкурск</w:t>
      </w:r>
      <w:r>
        <w:rPr>
          <w:b/>
          <w:sz w:val="28"/>
          <w:szCs w:val="28"/>
          <w:lang w:val="ru-RU"/>
        </w:rPr>
        <w:t>ого</w:t>
      </w:r>
      <w:r w:rsidRPr="00D31A05">
        <w:rPr>
          <w:b/>
          <w:sz w:val="28"/>
          <w:szCs w:val="28"/>
          <w:lang w:val="ru-RU"/>
        </w:rPr>
        <w:t xml:space="preserve"> муниципальн</w:t>
      </w:r>
      <w:r>
        <w:rPr>
          <w:b/>
          <w:sz w:val="28"/>
          <w:szCs w:val="28"/>
          <w:lang w:val="ru-RU"/>
        </w:rPr>
        <w:t>ого округа</w:t>
      </w:r>
      <w:r w:rsidRPr="00D31A05">
        <w:rPr>
          <w:b/>
          <w:sz w:val="28"/>
          <w:szCs w:val="28"/>
          <w:lang w:val="ru-RU"/>
        </w:rPr>
        <w:t xml:space="preserve"> Архангельской области.</w:t>
      </w:r>
    </w:p>
    <w:p w:rsidR="00D31A05" w:rsidRPr="00D31A05" w:rsidRDefault="00D31A05" w:rsidP="00D31A05">
      <w:pPr>
        <w:ind w:firstLine="547"/>
        <w:jc w:val="both"/>
        <w:rPr>
          <w:b/>
          <w:color w:val="000000"/>
          <w:sz w:val="28"/>
          <w:szCs w:val="28"/>
          <w:lang w:val="ru-RU"/>
        </w:rPr>
      </w:pPr>
    </w:p>
    <w:p w:rsidR="00D31A05" w:rsidRPr="00D31A05" w:rsidRDefault="00D31A05" w:rsidP="00D31A05">
      <w:pPr>
        <w:jc w:val="center"/>
        <w:rPr>
          <w:color w:val="000000"/>
          <w:sz w:val="28"/>
          <w:szCs w:val="28"/>
          <w:lang w:val="ru-RU"/>
        </w:rPr>
      </w:pPr>
      <w:r w:rsidRPr="00D31A05">
        <w:rPr>
          <w:b/>
          <w:color w:val="000000"/>
          <w:sz w:val="28"/>
          <w:szCs w:val="28"/>
          <w:lang w:val="ru-RU"/>
        </w:rPr>
        <w:t>1. Общие положения</w:t>
      </w:r>
    </w:p>
    <w:p w:rsidR="00D31A05" w:rsidRPr="00D31A05" w:rsidRDefault="00D31A05" w:rsidP="00D31A05">
      <w:pPr>
        <w:ind w:firstLine="547"/>
        <w:jc w:val="center"/>
        <w:rPr>
          <w:color w:val="000000"/>
          <w:sz w:val="28"/>
          <w:szCs w:val="28"/>
          <w:lang w:val="ru-RU"/>
        </w:rPr>
      </w:pPr>
    </w:p>
    <w:p w:rsidR="00D31A05" w:rsidRPr="00F71018" w:rsidRDefault="00D31A05" w:rsidP="00F71018">
      <w:pPr>
        <w:ind w:firstLine="700"/>
        <w:jc w:val="both"/>
        <w:rPr>
          <w:color w:val="000000"/>
          <w:sz w:val="28"/>
          <w:szCs w:val="28"/>
          <w:lang w:val="ru-RU"/>
        </w:rPr>
      </w:pPr>
      <w:r w:rsidRPr="00F71018">
        <w:rPr>
          <w:color w:val="000000"/>
          <w:sz w:val="28"/>
          <w:szCs w:val="28"/>
          <w:lang w:val="ru-RU"/>
        </w:rPr>
        <w:t xml:space="preserve">1.1. Настоящее Положение о </w:t>
      </w:r>
      <w:bookmarkStart w:id="0" w:name="YANDEX_35"/>
      <w:bookmarkEnd w:id="0"/>
      <w:r w:rsidRPr="00F71018">
        <w:rPr>
          <w:color w:val="000000"/>
          <w:sz w:val="28"/>
          <w:szCs w:val="28"/>
          <w:lang w:val="ru-RU"/>
        </w:rPr>
        <w:t xml:space="preserve">комиссии по </w:t>
      </w:r>
      <w:r w:rsidRPr="00F71018">
        <w:rPr>
          <w:sz w:val="28"/>
          <w:szCs w:val="28"/>
          <w:lang w:val="ru-RU"/>
        </w:rPr>
        <w:t>формированию краткосрочных (сроком до трех лет) планов реализации региональной программы капитального ремонта общего имущества в многоквартирных домах, расположенных на территории Шенкурск</w:t>
      </w:r>
      <w:r w:rsidR="00F71018" w:rsidRPr="00F71018">
        <w:rPr>
          <w:sz w:val="28"/>
          <w:szCs w:val="28"/>
          <w:lang w:val="ru-RU"/>
        </w:rPr>
        <w:t>ого</w:t>
      </w:r>
      <w:r w:rsidRPr="00F71018">
        <w:rPr>
          <w:sz w:val="28"/>
          <w:szCs w:val="28"/>
          <w:lang w:val="ru-RU"/>
        </w:rPr>
        <w:t xml:space="preserve"> муниципальн</w:t>
      </w:r>
      <w:r w:rsidR="00F71018" w:rsidRPr="00F71018">
        <w:rPr>
          <w:sz w:val="28"/>
          <w:szCs w:val="28"/>
          <w:lang w:val="ru-RU"/>
        </w:rPr>
        <w:t>ого округа</w:t>
      </w:r>
      <w:r w:rsidRPr="00F71018">
        <w:rPr>
          <w:sz w:val="28"/>
          <w:szCs w:val="28"/>
          <w:lang w:val="ru-RU"/>
        </w:rPr>
        <w:t xml:space="preserve"> Архангельской области </w:t>
      </w:r>
      <w:r w:rsidRPr="00F71018">
        <w:rPr>
          <w:color w:val="000000"/>
          <w:sz w:val="28"/>
          <w:szCs w:val="28"/>
          <w:lang w:val="ru-RU"/>
        </w:rPr>
        <w:t>(далее – Комиссия), устанавливает задачи, функции, полномочия</w:t>
      </w:r>
      <w:bookmarkStart w:id="1" w:name="YANDEX_41"/>
      <w:bookmarkEnd w:id="1"/>
      <w:r w:rsidRPr="00F71018">
        <w:rPr>
          <w:color w:val="000000"/>
          <w:sz w:val="28"/>
          <w:szCs w:val="28"/>
        </w:rPr>
        <w:t> </w:t>
      </w:r>
      <w:r w:rsidRPr="00F71018">
        <w:rPr>
          <w:color w:val="000000"/>
          <w:sz w:val="28"/>
          <w:szCs w:val="28"/>
          <w:lang w:val="ru-RU"/>
        </w:rPr>
        <w:t>комиссии, а также порядок ее работы</w:t>
      </w:r>
      <w:bookmarkStart w:id="2" w:name="YANDEX_42"/>
      <w:bookmarkEnd w:id="2"/>
      <w:r w:rsidRPr="00F71018">
        <w:rPr>
          <w:color w:val="000000"/>
          <w:sz w:val="28"/>
          <w:szCs w:val="28"/>
          <w:lang w:val="ru-RU"/>
        </w:rPr>
        <w:t xml:space="preserve">. </w:t>
      </w:r>
    </w:p>
    <w:p w:rsidR="00BC1475" w:rsidRDefault="00D31A05" w:rsidP="00BC1475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F71018">
        <w:rPr>
          <w:color w:val="000000"/>
          <w:sz w:val="28"/>
          <w:szCs w:val="28"/>
          <w:lang w:val="ru-RU"/>
        </w:rPr>
        <w:t>1.2.</w:t>
      </w:r>
      <w:bookmarkStart w:id="3" w:name="YANDEX_43"/>
      <w:bookmarkEnd w:id="3"/>
      <w:r w:rsidRPr="00F71018">
        <w:rPr>
          <w:color w:val="000000"/>
          <w:sz w:val="28"/>
          <w:szCs w:val="28"/>
        </w:rPr>
        <w:t> </w:t>
      </w:r>
      <w:r w:rsidRPr="00F71018">
        <w:rPr>
          <w:color w:val="000000"/>
          <w:sz w:val="28"/>
          <w:szCs w:val="28"/>
          <w:lang w:val="ru-RU"/>
        </w:rPr>
        <w:t>Комиссия</w:t>
      </w:r>
      <w:r w:rsidRPr="00F71018">
        <w:rPr>
          <w:color w:val="000000"/>
          <w:sz w:val="28"/>
          <w:szCs w:val="28"/>
        </w:rPr>
        <w:t> </w:t>
      </w:r>
      <w:r w:rsidRPr="00F71018">
        <w:rPr>
          <w:color w:val="000000"/>
          <w:sz w:val="28"/>
          <w:szCs w:val="28"/>
          <w:lang w:val="ru-RU"/>
        </w:rPr>
        <w:t>в своей деятельности руководствуется:</w:t>
      </w:r>
      <w:r w:rsidR="00BC1475">
        <w:rPr>
          <w:color w:val="000000"/>
          <w:sz w:val="28"/>
          <w:szCs w:val="28"/>
          <w:lang w:val="ru-RU"/>
        </w:rPr>
        <w:t xml:space="preserve"> </w:t>
      </w:r>
    </w:p>
    <w:p w:rsidR="00BC1475" w:rsidRDefault="00F71018" w:rsidP="00BC1475">
      <w:pPr>
        <w:ind w:firstLine="709"/>
        <w:jc w:val="both"/>
        <w:rPr>
          <w:sz w:val="28"/>
          <w:szCs w:val="28"/>
          <w:lang w:val="ru-RU"/>
        </w:rPr>
      </w:pPr>
      <w:r w:rsidRPr="00F71018">
        <w:rPr>
          <w:color w:val="000000"/>
          <w:sz w:val="28"/>
          <w:szCs w:val="28"/>
          <w:lang w:val="ru-RU"/>
        </w:rPr>
        <w:t>-  Жилищным Кодексом Российской Федерации</w:t>
      </w:r>
      <w:r w:rsidR="00D31A05" w:rsidRPr="00406F40">
        <w:rPr>
          <w:sz w:val="28"/>
          <w:szCs w:val="28"/>
          <w:lang w:val="ru-RU"/>
        </w:rPr>
        <w:t>;</w:t>
      </w:r>
      <w:r w:rsidR="00406F40">
        <w:rPr>
          <w:sz w:val="28"/>
          <w:szCs w:val="28"/>
          <w:lang w:val="ru-RU"/>
        </w:rPr>
        <w:t xml:space="preserve"> </w:t>
      </w:r>
    </w:p>
    <w:p w:rsidR="00BC1475" w:rsidRDefault="00406F40" w:rsidP="00BC1475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F71018" w:rsidRPr="00F71018">
        <w:rPr>
          <w:color w:val="000000" w:themeColor="text1"/>
          <w:sz w:val="28"/>
          <w:szCs w:val="28"/>
          <w:lang w:val="ru-RU"/>
        </w:rPr>
        <w:t xml:space="preserve"> </w:t>
      </w:r>
      <w:r w:rsidR="00D31A05" w:rsidRPr="00F71018">
        <w:rPr>
          <w:color w:val="000000" w:themeColor="text1"/>
          <w:sz w:val="28"/>
          <w:szCs w:val="28"/>
          <w:lang w:val="ru-RU"/>
        </w:rPr>
        <w:t xml:space="preserve">Законом </w:t>
      </w:r>
      <w:r w:rsidR="00D31A05" w:rsidRPr="00F71018">
        <w:rPr>
          <w:sz w:val="28"/>
          <w:szCs w:val="28"/>
          <w:lang w:val="ru-RU"/>
        </w:rPr>
        <w:t xml:space="preserve">Архангельской области от </w:t>
      </w:r>
      <w:r w:rsidR="00F71018" w:rsidRPr="00F71018">
        <w:rPr>
          <w:sz w:val="28"/>
          <w:szCs w:val="28"/>
          <w:lang w:val="ru-RU"/>
        </w:rPr>
        <w:t>2 июля 2</w:t>
      </w:r>
      <w:r w:rsidR="00D31A05" w:rsidRPr="00F71018">
        <w:rPr>
          <w:sz w:val="28"/>
          <w:szCs w:val="28"/>
          <w:lang w:val="ru-RU"/>
        </w:rPr>
        <w:t>013</w:t>
      </w:r>
      <w:r w:rsidR="00F71018" w:rsidRPr="00F71018">
        <w:rPr>
          <w:sz w:val="28"/>
          <w:szCs w:val="28"/>
          <w:lang w:val="ru-RU"/>
        </w:rPr>
        <w:t xml:space="preserve"> года</w:t>
      </w:r>
      <w:r w:rsidR="00D31A05" w:rsidRPr="00F71018">
        <w:rPr>
          <w:sz w:val="28"/>
          <w:szCs w:val="28"/>
          <w:lang w:val="ru-RU"/>
        </w:rPr>
        <w:t xml:space="preserve">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области»;</w:t>
      </w:r>
      <w:r w:rsidR="00F71018" w:rsidRPr="00F71018">
        <w:rPr>
          <w:sz w:val="28"/>
          <w:szCs w:val="28"/>
          <w:lang w:val="ru-RU"/>
        </w:rPr>
        <w:t xml:space="preserve"> </w:t>
      </w:r>
    </w:p>
    <w:p w:rsidR="00BC1475" w:rsidRDefault="00BC1475" w:rsidP="00BC1475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D31A05">
        <w:rPr>
          <w:sz w:val="28"/>
          <w:szCs w:val="28"/>
          <w:lang w:val="ru-RU"/>
        </w:rPr>
        <w:t>Постановлением Правительства Архангельской области от 22 апреля 2014 года № 159-пп «Об утверждении региональной программы капитального ремонта общего имущества в многоквартирных домах, расположенных на территории Архангельской области»;</w:t>
      </w:r>
      <w:r>
        <w:rPr>
          <w:sz w:val="28"/>
          <w:szCs w:val="28"/>
          <w:lang w:val="ru-RU"/>
        </w:rPr>
        <w:t xml:space="preserve"> </w:t>
      </w:r>
    </w:p>
    <w:p w:rsidR="00BC1475" w:rsidRDefault="00BC1475" w:rsidP="00BC1475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D31A05">
        <w:rPr>
          <w:color w:val="000000"/>
          <w:sz w:val="28"/>
          <w:szCs w:val="28"/>
          <w:lang w:val="ru-RU"/>
        </w:rPr>
        <w:t xml:space="preserve">Постановлением Правительства Архангельской области от </w:t>
      </w:r>
      <w:r>
        <w:rPr>
          <w:color w:val="000000"/>
          <w:sz w:val="28"/>
          <w:szCs w:val="28"/>
          <w:lang w:val="ru-RU"/>
        </w:rPr>
        <w:t>29 августа 2017 года</w:t>
      </w:r>
      <w:r w:rsidRPr="00D31A05">
        <w:rPr>
          <w:color w:val="000000"/>
          <w:sz w:val="28"/>
          <w:szCs w:val="28"/>
          <w:lang w:val="ru-RU"/>
        </w:rPr>
        <w:t xml:space="preserve"> № </w:t>
      </w:r>
      <w:r>
        <w:rPr>
          <w:color w:val="000000"/>
          <w:sz w:val="28"/>
          <w:szCs w:val="28"/>
          <w:lang w:val="ru-RU"/>
        </w:rPr>
        <w:t>349</w:t>
      </w:r>
      <w:r w:rsidRPr="00D31A05">
        <w:rPr>
          <w:color w:val="000000"/>
          <w:sz w:val="28"/>
          <w:szCs w:val="28"/>
          <w:lang w:val="ru-RU"/>
        </w:rPr>
        <w:t>-п</w:t>
      </w:r>
      <w:r>
        <w:rPr>
          <w:color w:val="000000"/>
          <w:sz w:val="28"/>
          <w:szCs w:val="28"/>
          <w:lang w:val="ru-RU"/>
        </w:rPr>
        <w:t>п</w:t>
      </w:r>
      <w:r w:rsidRPr="00D31A05">
        <w:rPr>
          <w:color w:val="000000"/>
          <w:sz w:val="28"/>
          <w:szCs w:val="28"/>
          <w:lang w:val="ru-RU"/>
        </w:rPr>
        <w:t xml:space="preserve"> «Об утверждении </w:t>
      </w:r>
      <w:r w:rsidR="004B5766">
        <w:rPr>
          <w:color w:val="000000"/>
          <w:sz w:val="28"/>
          <w:szCs w:val="28"/>
          <w:lang w:val="ru-RU"/>
        </w:rPr>
        <w:t>П</w:t>
      </w:r>
      <w:r>
        <w:rPr>
          <w:color w:val="000000"/>
          <w:sz w:val="28"/>
          <w:szCs w:val="28"/>
          <w:lang w:val="ru-RU"/>
        </w:rPr>
        <w:t>оложения о п</w:t>
      </w:r>
      <w:r w:rsidRPr="00D31A05">
        <w:rPr>
          <w:color w:val="000000"/>
          <w:sz w:val="28"/>
          <w:szCs w:val="28"/>
          <w:lang w:val="ru-RU"/>
        </w:rPr>
        <w:t>орядк</w:t>
      </w:r>
      <w:r>
        <w:rPr>
          <w:color w:val="000000"/>
          <w:sz w:val="28"/>
          <w:szCs w:val="28"/>
          <w:lang w:val="ru-RU"/>
        </w:rPr>
        <w:t>е</w:t>
      </w:r>
      <w:r w:rsidRPr="00D31A05">
        <w:rPr>
          <w:color w:val="000000"/>
          <w:sz w:val="28"/>
          <w:szCs w:val="28"/>
          <w:lang w:val="ru-RU"/>
        </w:rPr>
        <w:t xml:space="preserve"> проведения мониторинга технического состояния многоквартирных домов, расположенных на территории Архангельской области»;</w:t>
      </w:r>
      <w:r>
        <w:rPr>
          <w:color w:val="000000"/>
          <w:sz w:val="28"/>
          <w:szCs w:val="28"/>
          <w:lang w:val="ru-RU"/>
        </w:rPr>
        <w:t xml:space="preserve"> </w:t>
      </w:r>
    </w:p>
    <w:p w:rsidR="00406F40" w:rsidRDefault="00406F40" w:rsidP="00767A86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F71018">
        <w:rPr>
          <w:sz w:val="28"/>
          <w:szCs w:val="28"/>
          <w:lang w:val="ru-RU"/>
        </w:rPr>
        <w:t xml:space="preserve">Постановлением Правительства Архангельской области от </w:t>
      </w:r>
      <w:r w:rsidR="00F71018" w:rsidRPr="00F71018">
        <w:rPr>
          <w:sz w:val="28"/>
          <w:szCs w:val="28"/>
          <w:lang w:val="ru-RU"/>
        </w:rPr>
        <w:t>14</w:t>
      </w:r>
      <w:r w:rsidR="00D31A05" w:rsidRPr="00F71018">
        <w:rPr>
          <w:sz w:val="28"/>
          <w:szCs w:val="28"/>
          <w:lang w:val="ru-RU"/>
        </w:rPr>
        <w:t xml:space="preserve"> ноября 201</w:t>
      </w:r>
      <w:r w:rsidR="00F71018" w:rsidRPr="00F71018">
        <w:rPr>
          <w:sz w:val="28"/>
          <w:szCs w:val="28"/>
          <w:lang w:val="ru-RU"/>
        </w:rPr>
        <w:t>7</w:t>
      </w:r>
      <w:r w:rsidR="00D31A05" w:rsidRPr="00F71018">
        <w:rPr>
          <w:sz w:val="28"/>
          <w:szCs w:val="28"/>
          <w:lang w:val="ru-RU"/>
        </w:rPr>
        <w:t xml:space="preserve"> года № 540-пп «</w:t>
      </w:r>
      <w:r w:rsidR="00F71018" w:rsidRPr="00F71018">
        <w:rPr>
          <w:rFonts w:eastAsia="Calibri"/>
          <w:bCs/>
          <w:sz w:val="28"/>
          <w:szCs w:val="28"/>
          <w:lang w:val="ru-RU"/>
        </w:rPr>
        <w:t>Об утверждении порядка утверждения органами местного</w:t>
      </w:r>
      <w:r w:rsidR="00767A86">
        <w:rPr>
          <w:rFonts w:eastAsia="Calibri"/>
          <w:bCs/>
          <w:sz w:val="28"/>
          <w:szCs w:val="28"/>
          <w:lang w:val="ru-RU"/>
        </w:rPr>
        <w:t xml:space="preserve"> </w:t>
      </w:r>
      <w:r w:rsidR="00F71018" w:rsidRPr="00F71018">
        <w:rPr>
          <w:rFonts w:eastAsia="Calibri"/>
          <w:bCs/>
          <w:sz w:val="28"/>
          <w:szCs w:val="28"/>
          <w:lang w:val="ru-RU"/>
        </w:rPr>
        <w:t>самоуправления муниципальных районов, муниципальных округов</w:t>
      </w:r>
      <w:r w:rsidR="00F71018">
        <w:rPr>
          <w:rFonts w:eastAsia="Calibri"/>
          <w:bCs/>
          <w:sz w:val="28"/>
          <w:szCs w:val="28"/>
          <w:lang w:val="ru-RU"/>
        </w:rPr>
        <w:t xml:space="preserve"> </w:t>
      </w:r>
      <w:r w:rsidR="00F71018" w:rsidRPr="00F71018">
        <w:rPr>
          <w:rFonts w:eastAsia="Calibri"/>
          <w:bCs/>
          <w:sz w:val="28"/>
          <w:szCs w:val="28"/>
          <w:lang w:val="ru-RU"/>
        </w:rPr>
        <w:t>и городских округов Архангельской области краткосрочных</w:t>
      </w:r>
      <w:r w:rsidR="00F71018">
        <w:rPr>
          <w:rFonts w:eastAsia="Calibri"/>
          <w:bCs/>
          <w:sz w:val="28"/>
          <w:szCs w:val="28"/>
          <w:lang w:val="ru-RU"/>
        </w:rPr>
        <w:t xml:space="preserve"> </w:t>
      </w:r>
      <w:r w:rsidR="00F71018" w:rsidRPr="00F71018">
        <w:rPr>
          <w:rFonts w:eastAsia="Calibri"/>
          <w:bCs/>
          <w:sz w:val="28"/>
          <w:szCs w:val="28"/>
          <w:lang w:val="ru-RU"/>
        </w:rPr>
        <w:t>планов реализации региональной программы капитального</w:t>
      </w:r>
      <w:r w:rsidR="00F71018">
        <w:rPr>
          <w:rFonts w:eastAsia="Calibri"/>
          <w:bCs/>
          <w:sz w:val="28"/>
          <w:szCs w:val="28"/>
          <w:lang w:val="ru-RU"/>
        </w:rPr>
        <w:t xml:space="preserve"> </w:t>
      </w:r>
      <w:r w:rsidR="00F71018" w:rsidRPr="00F71018">
        <w:rPr>
          <w:rFonts w:eastAsia="Calibri"/>
          <w:bCs/>
          <w:sz w:val="28"/>
          <w:szCs w:val="28"/>
          <w:lang w:val="ru-RU"/>
        </w:rPr>
        <w:t>ремонта общего имущества в многоквартирных домах,</w:t>
      </w:r>
      <w:r w:rsidR="00F71018">
        <w:rPr>
          <w:rFonts w:eastAsia="Calibri"/>
          <w:bCs/>
          <w:sz w:val="28"/>
          <w:szCs w:val="28"/>
          <w:lang w:val="ru-RU"/>
        </w:rPr>
        <w:t xml:space="preserve"> </w:t>
      </w:r>
      <w:r w:rsidR="00F71018" w:rsidRPr="00F71018">
        <w:rPr>
          <w:rFonts w:eastAsia="Calibri"/>
          <w:bCs/>
          <w:sz w:val="28"/>
          <w:szCs w:val="28"/>
          <w:lang w:val="ru-RU"/>
        </w:rPr>
        <w:t>расположенных на территории соответствующего муниципального</w:t>
      </w:r>
      <w:r w:rsidR="00F71018">
        <w:rPr>
          <w:rFonts w:eastAsia="Calibri"/>
          <w:bCs/>
          <w:sz w:val="28"/>
          <w:szCs w:val="28"/>
          <w:lang w:val="ru-RU"/>
        </w:rPr>
        <w:t xml:space="preserve"> </w:t>
      </w:r>
      <w:r w:rsidR="00F71018" w:rsidRPr="00F71018">
        <w:rPr>
          <w:rFonts w:eastAsia="Calibri"/>
          <w:bCs/>
          <w:sz w:val="28"/>
          <w:szCs w:val="28"/>
          <w:lang w:val="ru-RU"/>
        </w:rPr>
        <w:t>образования Архангельской области, и министерством</w:t>
      </w:r>
      <w:r w:rsidR="00F71018">
        <w:rPr>
          <w:rFonts w:eastAsia="Calibri"/>
          <w:bCs/>
          <w:sz w:val="28"/>
          <w:szCs w:val="28"/>
          <w:lang w:val="ru-RU"/>
        </w:rPr>
        <w:t xml:space="preserve"> </w:t>
      </w:r>
      <w:r w:rsidR="00F71018" w:rsidRPr="00F71018">
        <w:rPr>
          <w:rFonts w:eastAsia="Calibri"/>
          <w:bCs/>
          <w:sz w:val="28"/>
          <w:szCs w:val="28"/>
          <w:lang w:val="ru-RU"/>
        </w:rPr>
        <w:t>топливно-энергетического комплекса и жилищно-коммунального</w:t>
      </w:r>
      <w:r w:rsidR="00F71018">
        <w:rPr>
          <w:rFonts w:eastAsia="Calibri"/>
          <w:bCs/>
          <w:sz w:val="28"/>
          <w:szCs w:val="28"/>
          <w:lang w:val="ru-RU"/>
        </w:rPr>
        <w:t xml:space="preserve"> </w:t>
      </w:r>
      <w:r w:rsidR="00F71018" w:rsidRPr="00F71018">
        <w:rPr>
          <w:rFonts w:eastAsia="Calibri"/>
          <w:bCs/>
          <w:sz w:val="28"/>
          <w:szCs w:val="28"/>
          <w:lang w:val="ru-RU"/>
        </w:rPr>
        <w:t>хозяйства Архангельской области краткосрочного плана</w:t>
      </w:r>
      <w:r w:rsidR="00F71018">
        <w:rPr>
          <w:rFonts w:eastAsia="Calibri"/>
          <w:bCs/>
          <w:sz w:val="28"/>
          <w:szCs w:val="28"/>
          <w:lang w:val="ru-RU"/>
        </w:rPr>
        <w:t xml:space="preserve"> </w:t>
      </w:r>
      <w:r w:rsidR="00F71018" w:rsidRPr="00F71018">
        <w:rPr>
          <w:rFonts w:eastAsia="Calibri"/>
          <w:bCs/>
          <w:sz w:val="28"/>
          <w:szCs w:val="28"/>
          <w:lang w:val="ru-RU"/>
        </w:rPr>
        <w:t>реализации региональной программы капитального ремонта</w:t>
      </w:r>
      <w:r w:rsidR="00F71018">
        <w:rPr>
          <w:rFonts w:eastAsia="Calibri"/>
          <w:bCs/>
          <w:sz w:val="28"/>
          <w:szCs w:val="28"/>
          <w:lang w:val="ru-RU"/>
        </w:rPr>
        <w:t xml:space="preserve"> </w:t>
      </w:r>
      <w:r w:rsidR="00F71018" w:rsidRPr="00F71018">
        <w:rPr>
          <w:rFonts w:eastAsia="Calibri"/>
          <w:bCs/>
          <w:sz w:val="28"/>
          <w:szCs w:val="28"/>
          <w:lang w:val="ru-RU"/>
        </w:rPr>
        <w:t>общего имущества в многоквартирных домах, расположенных</w:t>
      </w:r>
      <w:r w:rsidR="00F71018">
        <w:rPr>
          <w:rFonts w:eastAsia="Calibri"/>
          <w:bCs/>
          <w:sz w:val="28"/>
          <w:szCs w:val="28"/>
          <w:lang w:val="ru-RU"/>
        </w:rPr>
        <w:t xml:space="preserve"> </w:t>
      </w:r>
      <w:r w:rsidR="00F71018" w:rsidRPr="00F71018">
        <w:rPr>
          <w:rFonts w:eastAsia="Calibri"/>
          <w:bCs/>
          <w:sz w:val="28"/>
          <w:szCs w:val="28"/>
          <w:lang w:val="ru-RU"/>
        </w:rPr>
        <w:t>на территории Архангельской области</w:t>
      </w:r>
      <w:r w:rsidR="00D31A05" w:rsidRPr="00D31A05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 xml:space="preserve"> </w:t>
      </w:r>
    </w:p>
    <w:p w:rsidR="00D31A05" w:rsidRPr="00BC1475" w:rsidRDefault="00406F40" w:rsidP="00406F40">
      <w:pPr>
        <w:tabs>
          <w:tab w:val="num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  <w:t>- настоящим Положением</w:t>
      </w:r>
      <w:r w:rsidR="00D31A05" w:rsidRPr="00BC1475">
        <w:rPr>
          <w:color w:val="000000"/>
          <w:sz w:val="28"/>
          <w:szCs w:val="28"/>
          <w:lang w:val="ru-RU"/>
        </w:rPr>
        <w:t>.</w:t>
      </w:r>
    </w:p>
    <w:p w:rsidR="00D31A05" w:rsidRDefault="00D31A05" w:rsidP="00D31A05">
      <w:pPr>
        <w:jc w:val="center"/>
        <w:rPr>
          <w:b/>
          <w:color w:val="000000"/>
          <w:sz w:val="28"/>
          <w:szCs w:val="28"/>
          <w:lang w:val="ru-RU"/>
        </w:rPr>
      </w:pPr>
      <w:r w:rsidRPr="00BC1475">
        <w:rPr>
          <w:b/>
          <w:color w:val="000000"/>
          <w:sz w:val="28"/>
          <w:szCs w:val="28"/>
          <w:lang w:val="ru-RU"/>
        </w:rPr>
        <w:t>2. Состав Комиссии</w:t>
      </w:r>
    </w:p>
    <w:p w:rsidR="00406F40" w:rsidRPr="00406F40" w:rsidRDefault="00406F40" w:rsidP="00D31A05">
      <w:pPr>
        <w:jc w:val="center"/>
        <w:rPr>
          <w:b/>
          <w:color w:val="000000"/>
          <w:sz w:val="28"/>
          <w:szCs w:val="28"/>
          <w:lang w:val="ru-RU"/>
        </w:rPr>
      </w:pPr>
    </w:p>
    <w:p w:rsidR="00406F40" w:rsidRDefault="00D31A05" w:rsidP="00406F40">
      <w:pPr>
        <w:ind w:firstLine="708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>2.1. Состав комиссии формируется из представителей:</w:t>
      </w:r>
      <w:r w:rsidR="00406F40">
        <w:rPr>
          <w:sz w:val="28"/>
          <w:szCs w:val="28"/>
          <w:lang w:val="ru-RU"/>
        </w:rPr>
        <w:t xml:space="preserve"> </w:t>
      </w:r>
    </w:p>
    <w:p w:rsidR="00406F40" w:rsidRDefault="00406F40" w:rsidP="00BC1475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D31A05">
        <w:rPr>
          <w:color w:val="000000"/>
          <w:sz w:val="28"/>
          <w:szCs w:val="28"/>
          <w:lang w:val="ru-RU"/>
        </w:rPr>
        <w:t>администрации Шенкурск</w:t>
      </w:r>
      <w:r>
        <w:rPr>
          <w:color w:val="000000"/>
          <w:sz w:val="28"/>
          <w:szCs w:val="28"/>
          <w:lang w:val="ru-RU"/>
        </w:rPr>
        <w:t>ого муниципального округа Архангельской области</w:t>
      </w:r>
      <w:r w:rsidR="00D31A05" w:rsidRPr="00D31A05">
        <w:rPr>
          <w:color w:val="000000"/>
          <w:sz w:val="28"/>
          <w:szCs w:val="28"/>
          <w:lang w:val="ru-RU"/>
        </w:rPr>
        <w:t>;</w:t>
      </w:r>
    </w:p>
    <w:p w:rsidR="00BC1475" w:rsidRPr="00BC1475" w:rsidRDefault="00BC1475" w:rsidP="00BC1475">
      <w:pPr>
        <w:widowControl w:val="0"/>
        <w:suppressAutoHyphens/>
        <w:ind w:left="708"/>
        <w:jc w:val="both"/>
        <w:rPr>
          <w:color w:val="000000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 w:eastAsia="en-US"/>
        </w:rPr>
        <w:t xml:space="preserve">- </w:t>
      </w:r>
      <w:r w:rsidRPr="00BC1475">
        <w:rPr>
          <w:rFonts w:eastAsia="Calibri"/>
          <w:sz w:val="28"/>
          <w:szCs w:val="28"/>
          <w:lang w:val="ru-RU" w:eastAsia="en-US"/>
        </w:rPr>
        <w:t xml:space="preserve">Собрания депутатов </w:t>
      </w:r>
      <w:r>
        <w:rPr>
          <w:rFonts w:eastAsia="Calibri"/>
          <w:sz w:val="28"/>
          <w:szCs w:val="28"/>
          <w:lang w:val="ru-RU" w:eastAsia="en-US"/>
        </w:rPr>
        <w:t>Шенкурского</w:t>
      </w:r>
      <w:r w:rsidRPr="00BC1475">
        <w:rPr>
          <w:rFonts w:eastAsia="Calibri"/>
          <w:sz w:val="28"/>
          <w:szCs w:val="28"/>
          <w:lang w:val="ru-RU" w:eastAsia="en-US"/>
        </w:rPr>
        <w:t xml:space="preserve"> муниципального округа Архангельской области;</w:t>
      </w:r>
    </w:p>
    <w:p w:rsidR="00406F40" w:rsidRDefault="00406F40" w:rsidP="00BC1475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C879EA" w:rsidRPr="00C879EA">
        <w:rPr>
          <w:sz w:val="28"/>
          <w:szCs w:val="28"/>
          <w:lang w:val="ru-RU"/>
        </w:rPr>
        <w:t>организаций, осуществляющих управление многоквартирными домами или оказ</w:t>
      </w:r>
      <w:r w:rsidR="00C879EA">
        <w:rPr>
          <w:sz w:val="28"/>
          <w:szCs w:val="28"/>
          <w:lang w:val="ru-RU"/>
        </w:rPr>
        <w:t>ывающих</w:t>
      </w:r>
      <w:r w:rsidR="00C879EA" w:rsidRPr="00C879EA">
        <w:rPr>
          <w:sz w:val="28"/>
          <w:szCs w:val="28"/>
          <w:lang w:val="ru-RU"/>
        </w:rPr>
        <w:t xml:space="preserve"> услуг</w:t>
      </w:r>
      <w:r w:rsidR="00C879EA">
        <w:rPr>
          <w:sz w:val="28"/>
          <w:szCs w:val="28"/>
          <w:lang w:val="ru-RU"/>
        </w:rPr>
        <w:t>и</w:t>
      </w:r>
      <w:r w:rsidR="00C879EA" w:rsidRPr="00C879EA">
        <w:rPr>
          <w:sz w:val="28"/>
          <w:szCs w:val="28"/>
          <w:lang w:val="ru-RU"/>
        </w:rPr>
        <w:t xml:space="preserve"> и (или) выполн</w:t>
      </w:r>
      <w:r w:rsidR="00C879EA">
        <w:rPr>
          <w:sz w:val="28"/>
          <w:szCs w:val="28"/>
          <w:lang w:val="ru-RU"/>
        </w:rPr>
        <w:t xml:space="preserve">яющих </w:t>
      </w:r>
      <w:r w:rsidR="00C879EA" w:rsidRPr="00C879EA">
        <w:rPr>
          <w:sz w:val="28"/>
          <w:szCs w:val="28"/>
          <w:lang w:val="ru-RU"/>
        </w:rPr>
        <w:t>работ</w:t>
      </w:r>
      <w:r w:rsidR="00C879EA">
        <w:rPr>
          <w:sz w:val="28"/>
          <w:szCs w:val="28"/>
          <w:lang w:val="ru-RU"/>
        </w:rPr>
        <w:t>ы</w:t>
      </w:r>
      <w:r w:rsidR="00C879EA" w:rsidRPr="00C879EA">
        <w:rPr>
          <w:sz w:val="28"/>
          <w:szCs w:val="28"/>
          <w:lang w:val="ru-RU"/>
        </w:rPr>
        <w:t xml:space="preserve"> по содержанию и ремонту общего имущества в многоквартирных домах</w:t>
      </w:r>
      <w:r w:rsidR="00D31A05" w:rsidRPr="00406F40">
        <w:rPr>
          <w:color w:val="000000"/>
          <w:sz w:val="28"/>
          <w:szCs w:val="28"/>
          <w:lang w:val="ru-RU"/>
        </w:rPr>
        <w:t>;</w:t>
      </w:r>
      <w:r>
        <w:rPr>
          <w:color w:val="000000"/>
          <w:sz w:val="28"/>
          <w:szCs w:val="28"/>
          <w:lang w:val="ru-RU"/>
        </w:rPr>
        <w:t xml:space="preserve"> </w:t>
      </w:r>
    </w:p>
    <w:p w:rsidR="00406F40" w:rsidRDefault="00406F40" w:rsidP="00BC1475">
      <w:pPr>
        <w:tabs>
          <w:tab w:val="num" w:pos="0"/>
        </w:tabs>
        <w:ind w:firstLine="708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D31A05" w:rsidRPr="00D31A05">
        <w:rPr>
          <w:sz w:val="28"/>
          <w:szCs w:val="28"/>
          <w:lang w:val="ru-RU"/>
        </w:rPr>
        <w:t>государственной жилищной инспекции Архангельской области (по согласованию);</w:t>
      </w:r>
      <w:r>
        <w:rPr>
          <w:sz w:val="28"/>
          <w:szCs w:val="28"/>
          <w:lang w:val="ru-RU"/>
        </w:rPr>
        <w:t xml:space="preserve"> </w:t>
      </w:r>
    </w:p>
    <w:p w:rsidR="00D31A05" w:rsidRDefault="00406F40" w:rsidP="00BC1475">
      <w:pPr>
        <w:tabs>
          <w:tab w:val="num" w:pos="0"/>
        </w:tabs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D31A05">
        <w:rPr>
          <w:sz w:val="28"/>
          <w:szCs w:val="28"/>
          <w:lang w:val="ru-RU"/>
        </w:rPr>
        <w:t xml:space="preserve">некоммерческой организации </w:t>
      </w:r>
      <w:r w:rsidR="004A39CD">
        <w:rPr>
          <w:sz w:val="28"/>
          <w:szCs w:val="28"/>
          <w:lang w:val="ru-RU"/>
        </w:rPr>
        <w:t>«</w:t>
      </w:r>
      <w:r w:rsidR="00D31A05" w:rsidRPr="00D31A05">
        <w:rPr>
          <w:sz w:val="28"/>
          <w:szCs w:val="28"/>
          <w:lang w:val="ru-RU"/>
        </w:rPr>
        <w:t>Фонд капитального ремонта общего имущества многоквартирных домов Архангельской области</w:t>
      </w:r>
      <w:r w:rsidR="004A39CD">
        <w:rPr>
          <w:sz w:val="28"/>
          <w:szCs w:val="28"/>
          <w:lang w:val="ru-RU"/>
        </w:rPr>
        <w:t>»</w:t>
      </w:r>
      <w:r w:rsidR="00D31A05" w:rsidRPr="00D31A05">
        <w:rPr>
          <w:sz w:val="28"/>
          <w:szCs w:val="28"/>
          <w:lang w:val="ru-RU"/>
        </w:rPr>
        <w:t xml:space="preserve"> (далее - Фонд), в случае формирования средств фонда капитального ремонта собственниками помещений многоквартирного дома на счете Фонда (по согласованию);</w:t>
      </w:r>
    </w:p>
    <w:p w:rsidR="00C879EA" w:rsidRPr="00C879EA" w:rsidRDefault="00C879EA" w:rsidP="00BC1475">
      <w:pPr>
        <w:tabs>
          <w:tab w:val="num" w:pos="0"/>
        </w:tabs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C879EA">
        <w:rPr>
          <w:sz w:val="28"/>
          <w:szCs w:val="28"/>
          <w:lang w:val="ru-RU"/>
        </w:rPr>
        <w:t>лиц, уполномоченны</w:t>
      </w:r>
      <w:r>
        <w:rPr>
          <w:sz w:val="28"/>
          <w:szCs w:val="28"/>
          <w:lang w:val="ru-RU"/>
        </w:rPr>
        <w:t>х</w:t>
      </w:r>
      <w:r w:rsidRPr="00C879EA">
        <w:rPr>
          <w:sz w:val="28"/>
          <w:szCs w:val="28"/>
          <w:lang w:val="ru-RU"/>
        </w:rPr>
        <w:t xml:space="preserve"> действовать от имени собственников помещений в многоквартирных домах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2.2. В состав комиссии входят: председатель комиссии, заместитель председателя комиссии, секретарь комиссии, члены комиссии.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Общее руководство работой комиссии осуществляет председатель комиссии, а в случае его отсутствия - заместитель председателя комиссии.</w:t>
      </w:r>
    </w:p>
    <w:p w:rsidR="00406F40" w:rsidRDefault="00D31A05" w:rsidP="00406F40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</w:r>
      <w:r w:rsidRPr="00406F40">
        <w:rPr>
          <w:sz w:val="28"/>
          <w:szCs w:val="28"/>
          <w:lang w:val="ru-RU"/>
        </w:rPr>
        <w:t>2.3. Председатель комиссии:</w:t>
      </w:r>
      <w:r w:rsidR="00406F40">
        <w:rPr>
          <w:sz w:val="28"/>
          <w:szCs w:val="28"/>
          <w:lang w:val="ru-RU"/>
        </w:rPr>
        <w:t xml:space="preserve"> </w:t>
      </w:r>
    </w:p>
    <w:p w:rsidR="00406F40" w:rsidRDefault="00406F40" w:rsidP="00406F40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406F40">
        <w:rPr>
          <w:sz w:val="28"/>
          <w:szCs w:val="28"/>
          <w:lang w:val="ru-RU"/>
        </w:rPr>
        <w:t>руководит деятельностью комиссии;</w:t>
      </w:r>
      <w:r>
        <w:rPr>
          <w:sz w:val="28"/>
          <w:szCs w:val="28"/>
          <w:lang w:val="ru-RU"/>
        </w:rPr>
        <w:t xml:space="preserve"> </w:t>
      </w:r>
    </w:p>
    <w:p w:rsidR="00406F40" w:rsidRDefault="00406F40" w:rsidP="00406F40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406F40">
        <w:rPr>
          <w:sz w:val="28"/>
          <w:szCs w:val="28"/>
          <w:lang w:val="ru-RU"/>
        </w:rPr>
        <w:t>ведет заседания комиссии;</w:t>
      </w:r>
      <w:r>
        <w:rPr>
          <w:sz w:val="28"/>
          <w:szCs w:val="28"/>
          <w:lang w:val="ru-RU"/>
        </w:rPr>
        <w:t xml:space="preserve"> </w:t>
      </w:r>
    </w:p>
    <w:p w:rsidR="00C879EA" w:rsidRPr="00C879EA" w:rsidRDefault="00C879EA" w:rsidP="00406F40">
      <w:pPr>
        <w:ind w:firstLine="708"/>
        <w:jc w:val="both"/>
        <w:rPr>
          <w:sz w:val="28"/>
          <w:szCs w:val="28"/>
          <w:lang w:val="ru-RU"/>
        </w:rPr>
      </w:pPr>
      <w:r w:rsidRPr="00C879EA">
        <w:rPr>
          <w:sz w:val="28"/>
          <w:szCs w:val="28"/>
          <w:lang w:val="ru-RU"/>
        </w:rPr>
        <w:t>- формирует повестку дня с учетом поступивших документов и сроков их рассмотрения</w:t>
      </w:r>
      <w:r>
        <w:rPr>
          <w:sz w:val="28"/>
          <w:szCs w:val="28"/>
          <w:lang w:val="ru-RU"/>
        </w:rPr>
        <w:t>;</w:t>
      </w:r>
    </w:p>
    <w:p w:rsidR="00406F40" w:rsidRDefault="00406F40" w:rsidP="00406F40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D31A05">
        <w:rPr>
          <w:sz w:val="28"/>
          <w:szCs w:val="28"/>
          <w:lang w:val="ru-RU"/>
        </w:rPr>
        <w:t>подписывает от имени комиссии все документы;</w:t>
      </w:r>
      <w:r>
        <w:rPr>
          <w:sz w:val="28"/>
          <w:szCs w:val="28"/>
          <w:lang w:val="ru-RU"/>
        </w:rPr>
        <w:t xml:space="preserve"> </w:t>
      </w:r>
    </w:p>
    <w:p w:rsidR="00406F40" w:rsidRDefault="00406F40" w:rsidP="00406F40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D31A05">
        <w:rPr>
          <w:sz w:val="28"/>
          <w:szCs w:val="28"/>
          <w:lang w:val="ru-RU"/>
        </w:rPr>
        <w:t>обеспечивает контроль исполнения принятых комиссией решений</w:t>
      </w:r>
      <w:r>
        <w:rPr>
          <w:sz w:val="28"/>
          <w:szCs w:val="28"/>
          <w:lang w:val="ru-RU"/>
        </w:rPr>
        <w:t xml:space="preserve">. </w:t>
      </w:r>
    </w:p>
    <w:p w:rsidR="00406F40" w:rsidRDefault="00D31A05" w:rsidP="00406F40">
      <w:pPr>
        <w:ind w:firstLine="708"/>
        <w:jc w:val="both"/>
        <w:rPr>
          <w:sz w:val="28"/>
          <w:szCs w:val="28"/>
          <w:lang w:val="ru-RU"/>
        </w:rPr>
      </w:pPr>
      <w:r w:rsidRPr="00406F40">
        <w:rPr>
          <w:sz w:val="28"/>
          <w:szCs w:val="28"/>
          <w:lang w:val="ru-RU"/>
        </w:rPr>
        <w:t>2.4. Секретарь комиссии:</w:t>
      </w:r>
    </w:p>
    <w:p w:rsidR="00406F40" w:rsidRDefault="00406F40" w:rsidP="00406F40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D31A05">
        <w:rPr>
          <w:sz w:val="28"/>
          <w:szCs w:val="28"/>
          <w:lang w:val="ru-RU"/>
        </w:rPr>
        <w:t>обеспечивает ведение протоколов заседаний комиссии;</w:t>
      </w:r>
    </w:p>
    <w:p w:rsidR="00406F40" w:rsidRDefault="00406F40" w:rsidP="00406F40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D31A05">
        <w:rPr>
          <w:sz w:val="28"/>
          <w:szCs w:val="28"/>
          <w:lang w:val="ru-RU"/>
        </w:rPr>
        <w:t>извещает членов комиссии и приглашенных на ее заседания лиц о дате, времени, месте проведения и повестке заседания комиссии;</w:t>
      </w:r>
      <w:r>
        <w:rPr>
          <w:sz w:val="28"/>
          <w:szCs w:val="28"/>
          <w:lang w:val="ru-RU"/>
        </w:rPr>
        <w:t xml:space="preserve"> </w:t>
      </w:r>
    </w:p>
    <w:p w:rsidR="00406F40" w:rsidRDefault="00406F40" w:rsidP="00406F40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406F40">
        <w:rPr>
          <w:sz w:val="28"/>
          <w:szCs w:val="28"/>
          <w:lang w:val="ru-RU"/>
        </w:rPr>
        <w:t>организует подготовку заседаний комиссии.</w:t>
      </w:r>
      <w:r>
        <w:rPr>
          <w:sz w:val="28"/>
          <w:szCs w:val="28"/>
          <w:lang w:val="ru-RU"/>
        </w:rPr>
        <w:t xml:space="preserve"> </w:t>
      </w:r>
    </w:p>
    <w:p w:rsidR="00406F40" w:rsidRDefault="00D31A05" w:rsidP="00406F40">
      <w:pPr>
        <w:ind w:firstLine="708"/>
        <w:jc w:val="both"/>
        <w:rPr>
          <w:sz w:val="28"/>
          <w:szCs w:val="28"/>
          <w:lang w:val="ru-RU"/>
        </w:rPr>
      </w:pPr>
      <w:r w:rsidRPr="00406F40">
        <w:rPr>
          <w:sz w:val="28"/>
          <w:szCs w:val="28"/>
          <w:lang w:val="ru-RU"/>
        </w:rPr>
        <w:t>2.5. Члены комиссии:</w:t>
      </w:r>
      <w:r w:rsidR="00406F40">
        <w:rPr>
          <w:sz w:val="28"/>
          <w:szCs w:val="28"/>
          <w:lang w:val="ru-RU"/>
        </w:rPr>
        <w:t xml:space="preserve"> </w:t>
      </w:r>
    </w:p>
    <w:p w:rsidR="00406F40" w:rsidRDefault="00406F40" w:rsidP="00406F40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D31A05">
        <w:rPr>
          <w:sz w:val="28"/>
          <w:szCs w:val="28"/>
          <w:lang w:val="ru-RU"/>
        </w:rPr>
        <w:t>присутствуют на заседаниях комиссии, участвуют в обсуждении рассматриваемых вопросов, выработке и принятию по ним решений;</w:t>
      </w:r>
      <w:r>
        <w:rPr>
          <w:sz w:val="28"/>
          <w:szCs w:val="28"/>
          <w:lang w:val="ru-RU"/>
        </w:rPr>
        <w:t xml:space="preserve"> </w:t>
      </w:r>
    </w:p>
    <w:p w:rsidR="00406F40" w:rsidRDefault="00406F40" w:rsidP="00406F40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D31A05">
        <w:rPr>
          <w:sz w:val="28"/>
          <w:szCs w:val="28"/>
          <w:lang w:val="ru-RU"/>
        </w:rPr>
        <w:t>при невозможности присутствия на заседании заблаговременно извещают об этом секретаря комиссии;</w:t>
      </w:r>
    </w:p>
    <w:p w:rsidR="00D31A05" w:rsidRDefault="00406F40" w:rsidP="00406F40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D31A05">
        <w:rPr>
          <w:color w:val="000000"/>
          <w:sz w:val="28"/>
          <w:szCs w:val="28"/>
          <w:lang w:val="ru-RU"/>
        </w:rPr>
        <w:t>в случае необходимости в пятидневный срок направляют секретарю комиссии свое мнение по вопросам повестки дня в письменном виде.</w:t>
      </w:r>
    </w:p>
    <w:p w:rsidR="00406F40" w:rsidRPr="00D31A05" w:rsidRDefault="00406F40" w:rsidP="00406F40">
      <w:pPr>
        <w:ind w:firstLine="708"/>
        <w:jc w:val="both"/>
        <w:rPr>
          <w:b/>
          <w:color w:val="000000"/>
          <w:sz w:val="28"/>
          <w:szCs w:val="28"/>
          <w:lang w:val="ru-RU"/>
        </w:rPr>
      </w:pPr>
    </w:p>
    <w:p w:rsidR="00D31A05" w:rsidRPr="00D31A05" w:rsidRDefault="00D31A05" w:rsidP="00D31A05">
      <w:pPr>
        <w:jc w:val="center"/>
        <w:rPr>
          <w:b/>
          <w:color w:val="000000"/>
          <w:sz w:val="28"/>
          <w:szCs w:val="28"/>
          <w:lang w:val="ru-RU"/>
        </w:rPr>
      </w:pPr>
      <w:r w:rsidRPr="00D31A05">
        <w:rPr>
          <w:b/>
          <w:color w:val="000000"/>
          <w:sz w:val="28"/>
          <w:szCs w:val="28"/>
          <w:lang w:val="ru-RU"/>
        </w:rPr>
        <w:t>3. Основные задачи и функции Комиссии</w:t>
      </w:r>
    </w:p>
    <w:p w:rsidR="00D31A05" w:rsidRPr="00D31A05" w:rsidRDefault="00D31A05" w:rsidP="00D31A05">
      <w:pPr>
        <w:jc w:val="center"/>
        <w:rPr>
          <w:color w:val="000000"/>
          <w:sz w:val="28"/>
          <w:szCs w:val="28"/>
          <w:lang w:val="ru-RU"/>
        </w:rPr>
      </w:pPr>
    </w:p>
    <w:p w:rsidR="00D31A05" w:rsidRPr="00D31A05" w:rsidRDefault="00D31A05" w:rsidP="00D31A05">
      <w:pPr>
        <w:ind w:firstLine="700"/>
        <w:jc w:val="both"/>
        <w:rPr>
          <w:color w:val="000000"/>
          <w:sz w:val="28"/>
          <w:szCs w:val="28"/>
          <w:lang w:val="ru-RU"/>
        </w:rPr>
      </w:pPr>
      <w:r w:rsidRPr="00D31A05">
        <w:rPr>
          <w:color w:val="000000"/>
          <w:sz w:val="28"/>
          <w:szCs w:val="28"/>
          <w:lang w:val="ru-RU"/>
        </w:rPr>
        <w:t>3.1. Основной задачей Комиссии</w:t>
      </w:r>
      <w:r w:rsidRPr="00C77F4F">
        <w:rPr>
          <w:color w:val="000000"/>
          <w:sz w:val="28"/>
          <w:szCs w:val="28"/>
        </w:rPr>
        <w:t> </w:t>
      </w:r>
      <w:r w:rsidRPr="00D31A05">
        <w:rPr>
          <w:color w:val="000000"/>
          <w:sz w:val="28"/>
          <w:szCs w:val="28"/>
          <w:lang w:val="ru-RU"/>
        </w:rPr>
        <w:t xml:space="preserve">является формирование краткосрочных (сроком до трех лет) планов капитального ремонта общего имущества многоквартирных домов, расположенных на территории </w:t>
      </w:r>
      <w:r w:rsidR="001B441F">
        <w:rPr>
          <w:color w:val="000000"/>
          <w:sz w:val="28"/>
          <w:szCs w:val="28"/>
          <w:lang w:val="ru-RU"/>
        </w:rPr>
        <w:t xml:space="preserve">Шенкурского </w:t>
      </w:r>
      <w:r w:rsidRPr="00D31A05">
        <w:rPr>
          <w:color w:val="000000"/>
          <w:sz w:val="28"/>
          <w:szCs w:val="28"/>
          <w:lang w:val="ru-RU"/>
        </w:rPr>
        <w:t xml:space="preserve">муниципального </w:t>
      </w:r>
      <w:r w:rsidR="00406F40">
        <w:rPr>
          <w:color w:val="000000"/>
          <w:sz w:val="28"/>
          <w:szCs w:val="28"/>
          <w:lang w:val="ru-RU"/>
        </w:rPr>
        <w:t>округа</w:t>
      </w:r>
      <w:r w:rsidR="001B441F">
        <w:rPr>
          <w:color w:val="000000"/>
          <w:sz w:val="28"/>
          <w:szCs w:val="28"/>
          <w:lang w:val="ru-RU"/>
        </w:rPr>
        <w:t xml:space="preserve"> либо внесение в них изменений</w:t>
      </w:r>
      <w:r w:rsidRPr="00D31A05">
        <w:rPr>
          <w:color w:val="000000"/>
          <w:sz w:val="28"/>
          <w:szCs w:val="28"/>
          <w:lang w:val="ru-RU"/>
        </w:rPr>
        <w:t>.</w:t>
      </w:r>
    </w:p>
    <w:p w:rsidR="00406F40" w:rsidRDefault="00D31A05" w:rsidP="00406F40">
      <w:pPr>
        <w:tabs>
          <w:tab w:val="num" w:pos="0"/>
        </w:tabs>
        <w:ind w:firstLine="700"/>
        <w:jc w:val="both"/>
        <w:rPr>
          <w:color w:val="000000"/>
          <w:sz w:val="28"/>
          <w:szCs w:val="28"/>
          <w:lang w:val="ru-RU"/>
        </w:rPr>
      </w:pPr>
      <w:r w:rsidRPr="00D31A05">
        <w:rPr>
          <w:color w:val="000000"/>
          <w:sz w:val="28"/>
          <w:szCs w:val="28"/>
          <w:lang w:val="ru-RU"/>
        </w:rPr>
        <w:t xml:space="preserve">3.2. Для реализации возложенной на нее задачи </w:t>
      </w:r>
      <w:bookmarkStart w:id="4" w:name="YANDEX_53"/>
      <w:bookmarkEnd w:id="4"/>
      <w:r w:rsidRPr="00D31A05">
        <w:rPr>
          <w:color w:val="000000"/>
          <w:sz w:val="28"/>
          <w:szCs w:val="28"/>
          <w:lang w:val="ru-RU"/>
        </w:rPr>
        <w:t>Комиссия</w:t>
      </w:r>
      <w:r w:rsidRPr="00C77F4F">
        <w:rPr>
          <w:color w:val="000000"/>
          <w:sz w:val="28"/>
          <w:szCs w:val="28"/>
        </w:rPr>
        <w:t> </w:t>
      </w:r>
      <w:r w:rsidRPr="00D31A05">
        <w:rPr>
          <w:color w:val="000000"/>
          <w:sz w:val="28"/>
          <w:szCs w:val="28"/>
          <w:lang w:val="ru-RU"/>
        </w:rPr>
        <w:t>осуществляет следующие функции:</w:t>
      </w:r>
    </w:p>
    <w:p w:rsidR="00F149E1" w:rsidRDefault="00406F40" w:rsidP="00F149E1">
      <w:pPr>
        <w:widowControl w:val="0"/>
        <w:suppressAutoHyphens/>
        <w:ind w:firstLine="700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- р</w:t>
      </w:r>
      <w:r w:rsidR="00D31A05" w:rsidRPr="00D31A05">
        <w:rPr>
          <w:color w:val="000000"/>
          <w:sz w:val="28"/>
          <w:szCs w:val="28"/>
          <w:lang w:val="ru-RU"/>
        </w:rPr>
        <w:t xml:space="preserve">ассматривает информацию от </w:t>
      </w:r>
      <w:r w:rsidR="00BC1475">
        <w:rPr>
          <w:color w:val="000000"/>
          <w:sz w:val="28"/>
          <w:szCs w:val="28"/>
          <w:lang w:val="ru-RU"/>
        </w:rPr>
        <w:t xml:space="preserve">территориальных отделов Шенкурского муниципального округа, </w:t>
      </w:r>
      <w:r w:rsidR="00D31A05" w:rsidRPr="00D31A05">
        <w:rPr>
          <w:sz w:val="28"/>
          <w:szCs w:val="28"/>
          <w:lang w:val="ru-RU"/>
        </w:rPr>
        <w:t>управляющих организаций, ТСЖ, представителей собственников многоквартирных домов</w:t>
      </w:r>
      <w:r>
        <w:rPr>
          <w:sz w:val="28"/>
          <w:szCs w:val="28"/>
          <w:lang w:val="ru-RU"/>
        </w:rPr>
        <w:t>, расположенных на территории Шенкурского муниципального округа Архангельской области</w:t>
      </w:r>
      <w:r w:rsidR="00D31A05" w:rsidRPr="00D31A05">
        <w:rPr>
          <w:sz w:val="28"/>
          <w:szCs w:val="28"/>
          <w:lang w:val="ru-RU"/>
        </w:rPr>
        <w:t xml:space="preserve">, предоставленную </w:t>
      </w:r>
      <w:r w:rsidR="00F149E1" w:rsidRPr="00F149E1">
        <w:rPr>
          <w:sz w:val="28"/>
          <w:szCs w:val="28"/>
          <w:lang w:val="ru-RU"/>
        </w:rPr>
        <w:t>по форме утвержденной постановлением министерства ТЭК и ЖКХ Архангельской области от 28 мая 2014 г. № 13-п с приложением пояснительной записки (описание конструктивных элементов, процент оплачиваемости собственниками жилых домов взносов по капитальному ремонту и др.)</w:t>
      </w:r>
      <w:r w:rsidR="00F149E1">
        <w:rPr>
          <w:sz w:val="28"/>
          <w:szCs w:val="28"/>
          <w:lang w:val="ru-RU"/>
        </w:rPr>
        <w:t>;</w:t>
      </w:r>
    </w:p>
    <w:p w:rsidR="00F149E1" w:rsidRPr="00F149E1" w:rsidRDefault="00F149E1" w:rsidP="00F149E1">
      <w:pPr>
        <w:widowControl w:val="0"/>
        <w:suppressAutoHyphens/>
        <w:ind w:firstLine="700"/>
        <w:jc w:val="both"/>
        <w:rPr>
          <w:sz w:val="28"/>
          <w:szCs w:val="28"/>
          <w:lang w:val="ru-RU"/>
        </w:rPr>
      </w:pPr>
      <w:r w:rsidRPr="00F149E1">
        <w:rPr>
          <w:color w:val="000000"/>
          <w:sz w:val="28"/>
          <w:szCs w:val="28"/>
          <w:lang w:val="ru-RU"/>
        </w:rPr>
        <w:t xml:space="preserve">– рассматривает проект краткосрочного плана капитального ремонта общего имущества многоквартирных домов, расположенных на территории </w:t>
      </w:r>
      <w:r>
        <w:rPr>
          <w:color w:val="000000"/>
          <w:sz w:val="28"/>
          <w:szCs w:val="28"/>
          <w:lang w:val="ru-RU"/>
        </w:rPr>
        <w:t>Шенкурского</w:t>
      </w:r>
      <w:r w:rsidRPr="00F149E1">
        <w:rPr>
          <w:color w:val="000000"/>
          <w:sz w:val="28"/>
          <w:szCs w:val="28"/>
          <w:lang w:val="ru-RU"/>
        </w:rPr>
        <w:t xml:space="preserve"> муниципального округа</w:t>
      </w:r>
      <w:r w:rsidRPr="00F149E1">
        <w:rPr>
          <w:sz w:val="28"/>
          <w:szCs w:val="28"/>
          <w:lang w:val="ru-RU"/>
        </w:rPr>
        <w:t xml:space="preserve"> (по форме утвержденной постановлением Правительства Архангельской области от </w:t>
      </w:r>
      <w:r>
        <w:rPr>
          <w:sz w:val="28"/>
          <w:szCs w:val="28"/>
          <w:lang w:val="ru-RU"/>
        </w:rPr>
        <w:t xml:space="preserve">14 </w:t>
      </w:r>
      <w:r w:rsidRPr="00F149E1">
        <w:rPr>
          <w:sz w:val="28"/>
          <w:szCs w:val="28"/>
          <w:lang w:val="ru-RU"/>
        </w:rPr>
        <w:t>ноября 201</w:t>
      </w:r>
      <w:r>
        <w:rPr>
          <w:sz w:val="28"/>
          <w:szCs w:val="28"/>
          <w:lang w:val="ru-RU"/>
        </w:rPr>
        <w:t>7</w:t>
      </w:r>
      <w:r w:rsidRPr="00F149E1">
        <w:rPr>
          <w:sz w:val="28"/>
          <w:szCs w:val="28"/>
          <w:lang w:val="ru-RU"/>
        </w:rPr>
        <w:t xml:space="preserve"> года № 540-пп)</w:t>
      </w:r>
    </w:p>
    <w:p w:rsidR="00406F40" w:rsidRDefault="00406F40" w:rsidP="00406F40">
      <w:pPr>
        <w:tabs>
          <w:tab w:val="num" w:pos="0"/>
        </w:tabs>
        <w:ind w:firstLine="70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D31A05" w:rsidRPr="00D31A05">
        <w:rPr>
          <w:color w:val="000000"/>
          <w:sz w:val="28"/>
          <w:szCs w:val="28"/>
          <w:lang w:val="ru-RU"/>
        </w:rPr>
        <w:t>осуществляет проверку предоставленной информации о многоквартирных домах на соответствие:</w:t>
      </w:r>
      <w:r>
        <w:rPr>
          <w:color w:val="000000"/>
          <w:sz w:val="28"/>
          <w:szCs w:val="28"/>
          <w:lang w:val="ru-RU"/>
        </w:rPr>
        <w:t xml:space="preserve"> </w:t>
      </w:r>
    </w:p>
    <w:p w:rsidR="00406F40" w:rsidRDefault="00406F40" w:rsidP="00406F40">
      <w:pPr>
        <w:tabs>
          <w:tab w:val="num" w:pos="0"/>
        </w:tabs>
        <w:ind w:firstLine="70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1) </w:t>
      </w:r>
      <w:r w:rsidR="00D31A05" w:rsidRPr="00D31A05">
        <w:rPr>
          <w:color w:val="000000"/>
          <w:sz w:val="28"/>
          <w:szCs w:val="28"/>
          <w:lang w:val="ru-RU"/>
        </w:rPr>
        <w:t>региональной программе в части адресного списка многоквартирных домов, видов работ, периода выполнения работ;</w:t>
      </w:r>
      <w:r>
        <w:rPr>
          <w:color w:val="000000"/>
          <w:sz w:val="28"/>
          <w:szCs w:val="28"/>
          <w:lang w:val="ru-RU"/>
        </w:rPr>
        <w:t xml:space="preserve"> </w:t>
      </w:r>
    </w:p>
    <w:p w:rsidR="00406F40" w:rsidRDefault="00406F40" w:rsidP="00406F40">
      <w:pPr>
        <w:tabs>
          <w:tab w:val="num" w:pos="0"/>
        </w:tabs>
        <w:ind w:firstLine="70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2) </w:t>
      </w:r>
      <w:r w:rsidR="00D31A05" w:rsidRPr="00D31A05">
        <w:rPr>
          <w:color w:val="000000"/>
          <w:sz w:val="28"/>
          <w:szCs w:val="28"/>
          <w:lang w:val="ru-RU"/>
        </w:rPr>
        <w:t xml:space="preserve">показателям, утвержденным законом Архангельской области и постановлением Правительства Архангельской области </w:t>
      </w:r>
      <w:r w:rsidRPr="00D31A05">
        <w:rPr>
          <w:color w:val="000000"/>
          <w:sz w:val="28"/>
          <w:szCs w:val="28"/>
          <w:lang w:val="ru-RU"/>
        </w:rPr>
        <w:t xml:space="preserve">от </w:t>
      </w:r>
      <w:r>
        <w:rPr>
          <w:color w:val="000000"/>
          <w:sz w:val="28"/>
          <w:szCs w:val="28"/>
          <w:lang w:val="ru-RU"/>
        </w:rPr>
        <w:t>29 августа 2017 года</w:t>
      </w:r>
      <w:r w:rsidRPr="00D31A05">
        <w:rPr>
          <w:color w:val="000000"/>
          <w:sz w:val="28"/>
          <w:szCs w:val="28"/>
          <w:lang w:val="ru-RU"/>
        </w:rPr>
        <w:t xml:space="preserve"> № </w:t>
      </w:r>
      <w:r>
        <w:rPr>
          <w:color w:val="000000"/>
          <w:sz w:val="28"/>
          <w:szCs w:val="28"/>
          <w:lang w:val="ru-RU"/>
        </w:rPr>
        <w:t>349</w:t>
      </w:r>
      <w:r w:rsidRPr="00D31A05">
        <w:rPr>
          <w:color w:val="000000"/>
          <w:sz w:val="28"/>
          <w:szCs w:val="28"/>
          <w:lang w:val="ru-RU"/>
        </w:rPr>
        <w:t>-п</w:t>
      </w:r>
      <w:r>
        <w:rPr>
          <w:color w:val="000000"/>
          <w:sz w:val="28"/>
          <w:szCs w:val="28"/>
          <w:lang w:val="ru-RU"/>
        </w:rPr>
        <w:t>п</w:t>
      </w:r>
      <w:r w:rsidRPr="00D31A05">
        <w:rPr>
          <w:color w:val="000000"/>
          <w:sz w:val="28"/>
          <w:szCs w:val="28"/>
          <w:lang w:val="ru-RU"/>
        </w:rPr>
        <w:t xml:space="preserve"> «Об утверждении </w:t>
      </w:r>
      <w:r>
        <w:rPr>
          <w:color w:val="000000"/>
          <w:sz w:val="28"/>
          <w:szCs w:val="28"/>
          <w:lang w:val="ru-RU"/>
        </w:rPr>
        <w:t>положения о п</w:t>
      </w:r>
      <w:r w:rsidRPr="00D31A05">
        <w:rPr>
          <w:color w:val="000000"/>
          <w:sz w:val="28"/>
          <w:szCs w:val="28"/>
          <w:lang w:val="ru-RU"/>
        </w:rPr>
        <w:t>орядк</w:t>
      </w:r>
      <w:r>
        <w:rPr>
          <w:color w:val="000000"/>
          <w:sz w:val="28"/>
          <w:szCs w:val="28"/>
          <w:lang w:val="ru-RU"/>
        </w:rPr>
        <w:t>е</w:t>
      </w:r>
      <w:r w:rsidRPr="00D31A05">
        <w:rPr>
          <w:color w:val="000000"/>
          <w:sz w:val="28"/>
          <w:szCs w:val="28"/>
          <w:lang w:val="ru-RU"/>
        </w:rPr>
        <w:t xml:space="preserve"> проведения мониторинга технического состояния многоквартирных домов, расположенных на территории Архангельской области»</w:t>
      </w:r>
      <w:r w:rsidR="00D31A05" w:rsidRPr="00D31A05">
        <w:rPr>
          <w:color w:val="000000"/>
          <w:sz w:val="28"/>
          <w:szCs w:val="28"/>
          <w:lang w:val="ru-RU"/>
        </w:rPr>
        <w:t>;</w:t>
      </w:r>
    </w:p>
    <w:p w:rsidR="00D31A05" w:rsidRPr="00D31A05" w:rsidRDefault="00406F40" w:rsidP="00406F40">
      <w:pPr>
        <w:tabs>
          <w:tab w:val="num" w:pos="0"/>
        </w:tabs>
        <w:ind w:firstLine="70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3) </w:t>
      </w:r>
      <w:r w:rsidR="00D31A05" w:rsidRPr="00D31A05">
        <w:rPr>
          <w:color w:val="000000"/>
          <w:sz w:val="28"/>
          <w:szCs w:val="28"/>
          <w:lang w:val="ru-RU"/>
        </w:rPr>
        <w:t>не превышения стоимости услуг и (или) работ по капитальному ремонту общего имущества в многоквартирных домах, указываемой в отношении многоквартирных домов, собственники помещений в которых формируют фонды капитального ремонта на счете некоммерческой организации «Фонд капитального ремонта многоквартирных домов Архангельской области» (далее - региональный оператор), размера предельной стоимости услуг и (или) работ по капитальному ремонту общего имущества в многоквартирных домах, установленной для регионального оператора.</w:t>
      </w:r>
    </w:p>
    <w:p w:rsidR="00767A86" w:rsidRPr="00D31A05" w:rsidRDefault="00767A86" w:rsidP="00D31A05">
      <w:pPr>
        <w:ind w:firstLine="700"/>
        <w:jc w:val="both"/>
        <w:rPr>
          <w:color w:val="000000"/>
          <w:sz w:val="28"/>
          <w:szCs w:val="28"/>
          <w:lang w:val="ru-RU"/>
        </w:rPr>
      </w:pPr>
    </w:p>
    <w:p w:rsidR="00D31A05" w:rsidRPr="00D31A05" w:rsidRDefault="00D31A05" w:rsidP="00D31A05">
      <w:pPr>
        <w:jc w:val="center"/>
        <w:rPr>
          <w:sz w:val="28"/>
          <w:szCs w:val="28"/>
          <w:lang w:val="ru-RU"/>
        </w:rPr>
      </w:pPr>
      <w:r w:rsidRPr="00D31A05">
        <w:rPr>
          <w:b/>
          <w:bCs/>
          <w:sz w:val="28"/>
          <w:szCs w:val="28"/>
          <w:lang w:val="ru-RU"/>
        </w:rPr>
        <w:t>4. Порядок работы комиссии, ее полномочия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</w:p>
    <w:p w:rsidR="00D31A05" w:rsidRPr="00D31A05" w:rsidRDefault="00D31A05" w:rsidP="00D31A05">
      <w:pPr>
        <w:tabs>
          <w:tab w:val="left" w:pos="284"/>
        </w:tabs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</w:r>
      <w:r w:rsidRPr="00D31A05">
        <w:rPr>
          <w:sz w:val="28"/>
          <w:szCs w:val="28"/>
          <w:lang w:val="ru-RU"/>
        </w:rPr>
        <w:tab/>
        <w:t>4.1. Заседание комиссии проводится ежегодно</w:t>
      </w:r>
      <w:r w:rsidR="00F149E1">
        <w:rPr>
          <w:sz w:val="28"/>
          <w:szCs w:val="28"/>
          <w:lang w:val="ru-RU"/>
        </w:rPr>
        <w:t xml:space="preserve"> до 01 июля</w:t>
      </w:r>
      <w:r w:rsidRPr="00D31A05">
        <w:rPr>
          <w:sz w:val="28"/>
          <w:szCs w:val="28"/>
          <w:lang w:val="ru-RU"/>
        </w:rPr>
        <w:t>, с целью</w:t>
      </w:r>
      <w:r w:rsidR="00F149E1">
        <w:rPr>
          <w:sz w:val="28"/>
          <w:szCs w:val="28"/>
          <w:lang w:val="ru-RU"/>
        </w:rPr>
        <w:t>:</w:t>
      </w:r>
      <w:r w:rsidRPr="00D31A05">
        <w:rPr>
          <w:sz w:val="28"/>
          <w:szCs w:val="28"/>
          <w:lang w:val="ru-RU"/>
        </w:rPr>
        <w:t xml:space="preserve"> 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 xml:space="preserve">- </w:t>
      </w:r>
      <w:r w:rsidR="00F149E1">
        <w:rPr>
          <w:sz w:val="28"/>
          <w:szCs w:val="28"/>
          <w:lang w:val="ru-RU"/>
        </w:rPr>
        <w:t>выработки м</w:t>
      </w:r>
      <w:r w:rsidRPr="00D31A05">
        <w:rPr>
          <w:sz w:val="28"/>
          <w:szCs w:val="28"/>
          <w:lang w:val="ru-RU"/>
        </w:rPr>
        <w:t>ероприятий по реализации региональной программы капитального ремонта общего имущества многоквартирных домов;</w:t>
      </w:r>
    </w:p>
    <w:p w:rsidR="00D31A05" w:rsidRDefault="00D31A05" w:rsidP="00D31A05">
      <w:pPr>
        <w:widowControl w:val="0"/>
        <w:suppressAutoHyphens/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 xml:space="preserve">- </w:t>
      </w:r>
      <w:r w:rsidR="00F149E1">
        <w:rPr>
          <w:sz w:val="28"/>
          <w:szCs w:val="28"/>
          <w:lang w:val="ru-RU"/>
        </w:rPr>
        <w:t xml:space="preserve">выработки </w:t>
      </w:r>
      <w:r w:rsidRPr="00D31A05">
        <w:rPr>
          <w:sz w:val="28"/>
          <w:szCs w:val="28"/>
          <w:lang w:val="ru-RU"/>
        </w:rPr>
        <w:t>мероприятий по уточнению планируемых видов услуг и (или) работ по капитальному ремонту общего имущества в многоквартирных домах;</w:t>
      </w:r>
    </w:p>
    <w:p w:rsidR="00EA2EAE" w:rsidRPr="00EA2EAE" w:rsidRDefault="00EA2EAE" w:rsidP="00D31A05">
      <w:pPr>
        <w:widowControl w:val="0"/>
        <w:suppressAutoHyphens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- р</w:t>
      </w:r>
      <w:r w:rsidRPr="00EA2EAE">
        <w:rPr>
          <w:sz w:val="28"/>
          <w:szCs w:val="28"/>
          <w:lang w:val="ru-RU"/>
        </w:rPr>
        <w:t>ассмотрени</w:t>
      </w:r>
      <w:r>
        <w:rPr>
          <w:sz w:val="28"/>
          <w:szCs w:val="28"/>
          <w:lang w:val="ru-RU"/>
        </w:rPr>
        <w:t>ю</w:t>
      </w:r>
      <w:r w:rsidRPr="00EA2EAE">
        <w:rPr>
          <w:sz w:val="28"/>
          <w:szCs w:val="28"/>
          <w:lang w:val="ru-RU"/>
        </w:rPr>
        <w:t xml:space="preserve"> вопроса о переносе срока капитального ремонта общего имущества в многоквартирных домах, формирующих фонд капитального ремонта на счете регионального оператора, на более ранний период</w:t>
      </w:r>
      <w:r>
        <w:rPr>
          <w:sz w:val="28"/>
          <w:szCs w:val="28"/>
          <w:lang w:val="ru-RU"/>
        </w:rPr>
        <w:t>;</w:t>
      </w:r>
    </w:p>
    <w:p w:rsidR="00D31A05" w:rsidRPr="00D31A05" w:rsidRDefault="00D31A05" w:rsidP="00D31A05">
      <w:pPr>
        <w:widowControl w:val="0"/>
        <w:suppressAutoHyphens/>
        <w:ind w:firstLine="360"/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 xml:space="preserve">    - </w:t>
      </w:r>
      <w:r w:rsidR="00F149E1">
        <w:rPr>
          <w:sz w:val="28"/>
          <w:szCs w:val="28"/>
          <w:lang w:val="ru-RU"/>
        </w:rPr>
        <w:t xml:space="preserve">разработке </w:t>
      </w:r>
      <w:r w:rsidRPr="00D31A05">
        <w:rPr>
          <w:sz w:val="28"/>
          <w:szCs w:val="28"/>
          <w:lang w:val="ru-RU"/>
        </w:rPr>
        <w:t xml:space="preserve">предложений администрации муниципального </w:t>
      </w:r>
      <w:r w:rsidR="00F149E1">
        <w:rPr>
          <w:sz w:val="28"/>
          <w:szCs w:val="28"/>
          <w:lang w:val="ru-RU"/>
        </w:rPr>
        <w:t>округа</w:t>
      </w:r>
      <w:r w:rsidRPr="00D31A05">
        <w:rPr>
          <w:sz w:val="28"/>
          <w:szCs w:val="28"/>
          <w:lang w:val="ru-RU"/>
        </w:rPr>
        <w:t xml:space="preserve"> по разработке и утверждению</w:t>
      </w:r>
      <w:r w:rsidR="00F149E1">
        <w:rPr>
          <w:sz w:val="28"/>
          <w:szCs w:val="28"/>
          <w:lang w:val="ru-RU"/>
        </w:rPr>
        <w:t xml:space="preserve"> </w:t>
      </w:r>
      <w:r w:rsidRPr="00D31A05">
        <w:rPr>
          <w:sz w:val="28"/>
          <w:szCs w:val="28"/>
          <w:lang w:val="ru-RU"/>
        </w:rPr>
        <w:t xml:space="preserve">краткосрочных планов реализации региональной программы капитального ремонта, их своевременной актуализации. 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При необходимости проведения дополнительного заседания комиссии председателем комиссии может быть принято решение о проведении внеочередного заседания комиссии.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4.</w:t>
      </w:r>
      <w:r w:rsidR="00EA2EAE">
        <w:rPr>
          <w:sz w:val="28"/>
          <w:szCs w:val="28"/>
          <w:lang w:val="ru-RU"/>
        </w:rPr>
        <w:t>2</w:t>
      </w:r>
      <w:r w:rsidRPr="00D31A05">
        <w:rPr>
          <w:sz w:val="28"/>
          <w:szCs w:val="28"/>
          <w:lang w:val="ru-RU"/>
        </w:rPr>
        <w:t>. Члены комиссии уведомляются о дате, месте и времени заседания комиссии не менее чем за три рабочих дня.</w:t>
      </w:r>
    </w:p>
    <w:p w:rsidR="00D31A05" w:rsidRPr="00D31A05" w:rsidRDefault="00D31A05" w:rsidP="00D31A05">
      <w:pPr>
        <w:ind w:firstLine="700"/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4.</w:t>
      </w:r>
      <w:r w:rsidR="00EA2EAE">
        <w:rPr>
          <w:sz w:val="28"/>
          <w:szCs w:val="28"/>
          <w:lang w:val="ru-RU"/>
        </w:rPr>
        <w:t>3</w:t>
      </w:r>
      <w:r w:rsidRPr="00D31A05">
        <w:rPr>
          <w:sz w:val="28"/>
          <w:szCs w:val="28"/>
          <w:lang w:val="ru-RU"/>
        </w:rPr>
        <w:t xml:space="preserve">. </w:t>
      </w:r>
      <w:r w:rsidRPr="00D31A05">
        <w:rPr>
          <w:color w:val="000000"/>
          <w:sz w:val="28"/>
          <w:szCs w:val="28"/>
          <w:lang w:val="ru-RU"/>
        </w:rPr>
        <w:t>Член Комиссии должен присутствовать на заседании лично. Мнение отсутствовавшего члена Комиссии по рассматриваемым на Комиссии вопросам не рассматривается.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4.5. Заседание комиссии правомочно, если на нем присутствуют не менее половины ее членов.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4.6. Решения на заседании комиссии принимаются в форме открытого голосования. Решение считается принятым, если за него проголосовало более половины голосов от числа присутствующих ее членов. В случае равенства голосов членов комиссии голос председателя комиссии, а в его отсутствие - заместителя председателя комиссии является решающим.</w:t>
      </w:r>
    </w:p>
    <w:p w:rsidR="000D071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4.7. До заседания комиссии администрация муниципального о</w:t>
      </w:r>
      <w:r w:rsidR="004A39CD">
        <w:rPr>
          <w:sz w:val="28"/>
          <w:szCs w:val="28"/>
          <w:lang w:val="ru-RU"/>
        </w:rPr>
        <w:t>круга</w:t>
      </w:r>
      <w:r w:rsidR="000D0715">
        <w:rPr>
          <w:sz w:val="28"/>
          <w:szCs w:val="28"/>
          <w:lang w:val="ru-RU"/>
        </w:rPr>
        <w:t>:</w:t>
      </w:r>
    </w:p>
    <w:p w:rsidR="000D0715" w:rsidRDefault="000D0715" w:rsidP="000D071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31A05" w:rsidRPr="00D31A05">
        <w:rPr>
          <w:sz w:val="28"/>
          <w:szCs w:val="28"/>
          <w:lang w:val="ru-RU"/>
        </w:rPr>
        <w:t xml:space="preserve"> проводит мероприятия по визуальному осмотру мест общего пользования многоквартирных домов с участием представителей</w:t>
      </w:r>
      <w:r w:rsidR="004A39CD">
        <w:rPr>
          <w:sz w:val="28"/>
          <w:szCs w:val="28"/>
          <w:lang w:val="ru-RU"/>
        </w:rPr>
        <w:t xml:space="preserve"> администрации Шенкурского муниципального округа, управляющей компании,  с </w:t>
      </w:r>
      <w:r w:rsidR="00D31A05" w:rsidRPr="00D31A05">
        <w:rPr>
          <w:sz w:val="28"/>
          <w:szCs w:val="28"/>
          <w:lang w:val="ru-RU"/>
        </w:rPr>
        <w:t>составлением акта осмотра</w:t>
      </w:r>
      <w:r>
        <w:rPr>
          <w:sz w:val="28"/>
          <w:szCs w:val="28"/>
          <w:lang w:val="ru-RU"/>
        </w:rPr>
        <w:t>;</w:t>
      </w:r>
    </w:p>
    <w:p w:rsidR="00D31A05" w:rsidRPr="00D31A05" w:rsidRDefault="000D0715" w:rsidP="000D071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0D0715">
        <w:rPr>
          <w:sz w:val="28"/>
          <w:szCs w:val="28"/>
          <w:lang w:val="ru-RU"/>
        </w:rPr>
        <w:t>запрашивает у организации, осуществляющей управление многоквартирным домом или оказывающей услуги и (или) выполняющей работы по содержанию и ремонту общего имущества в многоквартирном доме, информацию о техническом состоянии многоквартирн</w:t>
      </w:r>
      <w:r>
        <w:rPr>
          <w:sz w:val="28"/>
          <w:szCs w:val="28"/>
          <w:lang w:val="ru-RU"/>
        </w:rPr>
        <w:t>ых</w:t>
      </w:r>
      <w:r w:rsidRPr="000D0715">
        <w:rPr>
          <w:sz w:val="28"/>
          <w:szCs w:val="28"/>
          <w:lang w:val="ru-RU"/>
        </w:rPr>
        <w:t xml:space="preserve"> дом</w:t>
      </w:r>
      <w:r>
        <w:rPr>
          <w:sz w:val="28"/>
          <w:szCs w:val="28"/>
          <w:lang w:val="ru-RU"/>
        </w:rPr>
        <w:t>ов</w:t>
      </w:r>
      <w:r w:rsidR="00D31A05" w:rsidRPr="00D31A05">
        <w:rPr>
          <w:sz w:val="28"/>
          <w:szCs w:val="28"/>
          <w:lang w:val="ru-RU"/>
        </w:rPr>
        <w:t>.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 xml:space="preserve">4.8. Администрация муниципального </w:t>
      </w:r>
      <w:r w:rsidR="004A39CD">
        <w:rPr>
          <w:sz w:val="28"/>
          <w:szCs w:val="28"/>
          <w:lang w:val="ru-RU"/>
        </w:rPr>
        <w:t>округа</w:t>
      </w:r>
      <w:r w:rsidRPr="00D31A05">
        <w:rPr>
          <w:sz w:val="28"/>
          <w:szCs w:val="28"/>
          <w:lang w:val="ru-RU"/>
        </w:rPr>
        <w:t xml:space="preserve"> предоставляет комиссии для ознакомления следующую документацию:</w:t>
      </w:r>
    </w:p>
    <w:p w:rsidR="00D31A05" w:rsidRPr="00D31A05" w:rsidRDefault="00D31A05" w:rsidP="00D31A05">
      <w:pPr>
        <w:widowControl w:val="0"/>
        <w:suppressAutoHyphens/>
        <w:ind w:firstLine="709"/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>- технический паспорт дома с датой проведения последней инвентаризации;</w:t>
      </w:r>
    </w:p>
    <w:p w:rsidR="00D31A05" w:rsidRPr="00D31A05" w:rsidRDefault="00D31A05" w:rsidP="00D31A05">
      <w:pPr>
        <w:widowControl w:val="0"/>
        <w:suppressAutoHyphens/>
        <w:ind w:firstLine="709"/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 xml:space="preserve">- акты обследования технического состояния жилого дома, в т.ч. акты обследования </w:t>
      </w:r>
      <w:r w:rsidR="00F149E1">
        <w:rPr>
          <w:sz w:val="28"/>
          <w:szCs w:val="28"/>
          <w:lang w:val="ru-RU"/>
        </w:rPr>
        <w:t>межведомственной комиссией</w:t>
      </w:r>
      <w:r w:rsidRPr="00D31A05">
        <w:rPr>
          <w:sz w:val="28"/>
          <w:szCs w:val="28"/>
          <w:lang w:val="ru-RU"/>
        </w:rPr>
        <w:t>;</w:t>
      </w:r>
    </w:p>
    <w:p w:rsidR="00D31A05" w:rsidRPr="00D31A05" w:rsidRDefault="00D31A05" w:rsidP="00D31A05">
      <w:pPr>
        <w:widowControl w:val="0"/>
        <w:suppressAutoHyphens/>
        <w:ind w:firstLine="709"/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>- судебные решения о проведении ремонтных работ в многоквартирных домах (при наличии);</w:t>
      </w:r>
    </w:p>
    <w:p w:rsidR="00EA2EAE" w:rsidRDefault="00D31A05" w:rsidP="00EA2EAE">
      <w:pPr>
        <w:widowControl w:val="0"/>
        <w:suppressAutoHyphens/>
        <w:ind w:firstLine="709"/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>- паспорт готовности многоквартирного дома к работе в осенне-зимний период.</w:t>
      </w:r>
    </w:p>
    <w:p w:rsidR="00F149E1" w:rsidRDefault="00F149E1" w:rsidP="00EA2EAE">
      <w:pPr>
        <w:widowControl w:val="0"/>
        <w:suppressAutoHyphens/>
        <w:ind w:firstLine="709"/>
        <w:jc w:val="both"/>
        <w:rPr>
          <w:sz w:val="28"/>
          <w:szCs w:val="28"/>
          <w:lang w:val="ru-RU"/>
        </w:rPr>
      </w:pPr>
      <w:r w:rsidRPr="00F149E1">
        <w:rPr>
          <w:sz w:val="28"/>
          <w:szCs w:val="28"/>
          <w:lang w:val="ru-RU"/>
        </w:rPr>
        <w:t>Комиссия вправе запрашивать у регионального оператора, государственных и муниципальных органов, организаций, объединений граждан и граждан  дополнительную информацию, позволяющую определить необходимость проведения капитального ремонта общего имущества в многоквартирном доме.</w:t>
      </w:r>
    </w:p>
    <w:p w:rsidR="00EA2EAE" w:rsidRPr="00EA2EAE" w:rsidRDefault="00EA2EAE" w:rsidP="00EA2EAE">
      <w:pPr>
        <w:tabs>
          <w:tab w:val="left" w:pos="2055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4.9. </w:t>
      </w:r>
      <w:r w:rsidRPr="00EA2EAE">
        <w:rPr>
          <w:sz w:val="28"/>
          <w:szCs w:val="28"/>
          <w:lang w:val="ru-RU"/>
        </w:rPr>
        <w:t xml:space="preserve">Перенос установленного региональной программой капитального ремонта общего имущества в многоквартирных домах, расположенных на территории </w:t>
      </w:r>
      <w:r>
        <w:rPr>
          <w:sz w:val="28"/>
          <w:szCs w:val="28"/>
          <w:lang w:val="ru-RU"/>
        </w:rPr>
        <w:t>Шенкурского муниципального округа</w:t>
      </w:r>
      <w:r w:rsidRPr="00EA2EAE">
        <w:rPr>
          <w:sz w:val="28"/>
          <w:szCs w:val="28"/>
          <w:lang w:val="ru-RU"/>
        </w:rPr>
        <w:t>, срока капитального ремонта общего имущества многоквартирных домов на более ранний период возможен в случаях:</w:t>
      </w:r>
    </w:p>
    <w:p w:rsidR="00EA2EAE" w:rsidRPr="00EA2EAE" w:rsidRDefault="00EA2EAE" w:rsidP="00EA2EAE">
      <w:pPr>
        <w:tabs>
          <w:tab w:val="left" w:pos="2055"/>
        </w:tabs>
        <w:ind w:firstLine="709"/>
        <w:jc w:val="both"/>
        <w:rPr>
          <w:sz w:val="28"/>
          <w:szCs w:val="28"/>
          <w:lang w:val="ru-RU"/>
        </w:rPr>
      </w:pPr>
      <w:r w:rsidRPr="00EA2EAE">
        <w:rPr>
          <w:sz w:val="28"/>
          <w:szCs w:val="28"/>
          <w:lang w:val="ru-RU"/>
        </w:rPr>
        <w:t xml:space="preserve"> - если многоквартирный дом формирует фонд капитального ремонта на счете регионального оператора; </w:t>
      </w:r>
    </w:p>
    <w:p w:rsidR="00EA2EAE" w:rsidRPr="00EA2EAE" w:rsidRDefault="00EA2EAE" w:rsidP="00EA2EAE">
      <w:pPr>
        <w:tabs>
          <w:tab w:val="left" w:pos="2055"/>
        </w:tabs>
        <w:ind w:firstLine="709"/>
        <w:jc w:val="both"/>
        <w:rPr>
          <w:sz w:val="28"/>
          <w:szCs w:val="28"/>
          <w:lang w:val="ru-RU"/>
        </w:rPr>
      </w:pPr>
      <w:r w:rsidRPr="000D7CCD">
        <w:rPr>
          <w:sz w:val="28"/>
          <w:szCs w:val="28"/>
          <w:lang w:val="ru-RU"/>
        </w:rPr>
        <w:t>- если перенос производится на более ранний период в пределах суммы денежных средств, которая высвободилась в результате исключения из Региональной программы многоквартирных домов, формирующих фонд капитального ремонта на счете регионального оператора, в связи с переносом установленного Региональной программой срока проведения капитального ремонта общего имущества на более поздний период (не менее чем на 5 лет) по решению общего собрания собственников помещений в многоквартирном доме на год, в котором был запланирован ремонт многоквартирного дома, срок проведения которого перенесен на более поздний период</w:t>
      </w:r>
      <w:r w:rsidR="000D0715" w:rsidRPr="000D7CCD">
        <w:rPr>
          <w:sz w:val="28"/>
          <w:szCs w:val="28"/>
          <w:lang w:val="ru-RU"/>
        </w:rPr>
        <w:t>, либо экономии средств взносов на капитальный ремонт по итогам</w:t>
      </w:r>
      <w:r w:rsidR="000D7CCD" w:rsidRPr="000D7CCD">
        <w:rPr>
          <w:sz w:val="28"/>
          <w:szCs w:val="28"/>
          <w:lang w:val="ru-RU"/>
        </w:rPr>
        <w:t xml:space="preserve"> финансового года</w:t>
      </w:r>
      <w:r w:rsidRPr="000D7CCD">
        <w:rPr>
          <w:sz w:val="28"/>
          <w:szCs w:val="28"/>
          <w:lang w:val="ru-RU"/>
        </w:rPr>
        <w:t>.</w:t>
      </w:r>
      <w:r w:rsidRPr="00EA2EAE">
        <w:rPr>
          <w:sz w:val="28"/>
          <w:szCs w:val="28"/>
          <w:lang w:val="ru-RU"/>
        </w:rPr>
        <w:t xml:space="preserve"> </w:t>
      </w:r>
    </w:p>
    <w:p w:rsidR="00EA2EAE" w:rsidRPr="00EA2EAE" w:rsidRDefault="00EA2EAE" w:rsidP="00EA2EAE">
      <w:pPr>
        <w:tabs>
          <w:tab w:val="left" w:pos="2055"/>
        </w:tabs>
        <w:ind w:firstLine="709"/>
        <w:jc w:val="both"/>
        <w:rPr>
          <w:sz w:val="28"/>
          <w:szCs w:val="28"/>
          <w:lang w:val="ru-RU"/>
        </w:rPr>
      </w:pPr>
      <w:r w:rsidRPr="00EA2EAE">
        <w:rPr>
          <w:sz w:val="28"/>
          <w:szCs w:val="28"/>
          <w:lang w:val="ru-RU"/>
        </w:rPr>
        <w:t>4.</w:t>
      </w:r>
      <w:r w:rsidR="000D0715">
        <w:rPr>
          <w:sz w:val="28"/>
          <w:szCs w:val="28"/>
          <w:lang w:val="ru-RU"/>
        </w:rPr>
        <w:t>10</w:t>
      </w:r>
      <w:r w:rsidRPr="00EA2EAE">
        <w:rPr>
          <w:sz w:val="28"/>
          <w:szCs w:val="28"/>
          <w:lang w:val="ru-RU"/>
        </w:rPr>
        <w:t xml:space="preserve">. Рассмотрение вопроса о переносе срока капитального ремонта общего имущества в многоквартирных домах, формирующих фонд капитального ремонта на счете регионального оператора, на более ранний период проводится по инициативе органа местного самоуправления, а также на основании заявлений органа государственного жилищного надзора, </w:t>
      </w:r>
      <w:r w:rsidR="000D0715">
        <w:rPr>
          <w:sz w:val="28"/>
          <w:szCs w:val="28"/>
          <w:lang w:val="ru-RU"/>
        </w:rPr>
        <w:t xml:space="preserve">управляющей организации, </w:t>
      </w:r>
      <w:r w:rsidRPr="00EA2EAE">
        <w:rPr>
          <w:sz w:val="28"/>
          <w:szCs w:val="28"/>
          <w:lang w:val="ru-RU"/>
        </w:rPr>
        <w:t xml:space="preserve">представителей собственников помещений в многоквартирном доме, поданных в установленном порядке в адрес администрации  </w:t>
      </w:r>
      <w:r w:rsidR="000D0715">
        <w:rPr>
          <w:sz w:val="28"/>
          <w:szCs w:val="28"/>
          <w:lang w:val="ru-RU"/>
        </w:rPr>
        <w:t xml:space="preserve">Шенкурского </w:t>
      </w:r>
      <w:r w:rsidRPr="00EA2EAE">
        <w:rPr>
          <w:sz w:val="28"/>
          <w:szCs w:val="28"/>
          <w:lang w:val="ru-RU"/>
        </w:rPr>
        <w:t xml:space="preserve"> муниципального </w:t>
      </w:r>
      <w:r w:rsidR="000D0715">
        <w:rPr>
          <w:sz w:val="28"/>
          <w:szCs w:val="28"/>
          <w:lang w:val="ru-RU"/>
        </w:rPr>
        <w:t>округа</w:t>
      </w:r>
      <w:r w:rsidRPr="00EA2EAE">
        <w:rPr>
          <w:sz w:val="28"/>
          <w:szCs w:val="28"/>
          <w:lang w:val="ru-RU"/>
        </w:rPr>
        <w:t xml:space="preserve"> по прилагаемой форме. 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4.</w:t>
      </w:r>
      <w:r w:rsidR="000D0715">
        <w:rPr>
          <w:sz w:val="28"/>
          <w:szCs w:val="28"/>
          <w:lang w:val="ru-RU"/>
        </w:rPr>
        <w:t>11</w:t>
      </w:r>
      <w:r w:rsidRPr="00D31A05">
        <w:rPr>
          <w:sz w:val="28"/>
          <w:szCs w:val="28"/>
          <w:lang w:val="ru-RU"/>
        </w:rPr>
        <w:t>. По результатам работы комиссия принимает следующее решение:</w:t>
      </w:r>
    </w:p>
    <w:p w:rsidR="00F149E1" w:rsidRDefault="00D31A05" w:rsidP="00F149E1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- о признании многоквартирного дома требующим капитального ремонта в части капитального ремонта определенных элементов строительных конструкций и (или) инженерных систем общего имущества многоквартирного дома в соответствии с перечнем, определенным постановлением Правительства Архангельской области</w:t>
      </w:r>
      <w:r w:rsidR="00F149E1">
        <w:rPr>
          <w:sz w:val="28"/>
          <w:szCs w:val="28"/>
          <w:lang w:val="ru-RU"/>
        </w:rPr>
        <w:t xml:space="preserve"> </w:t>
      </w:r>
      <w:r w:rsidR="00F149E1" w:rsidRPr="00F149E1">
        <w:rPr>
          <w:sz w:val="28"/>
          <w:szCs w:val="28"/>
          <w:lang w:val="ru-RU"/>
        </w:rPr>
        <w:t xml:space="preserve">и подлежащим включению в краткосрочный план </w:t>
      </w:r>
      <w:r w:rsidR="00F149E1" w:rsidRPr="00F149E1">
        <w:rPr>
          <w:color w:val="000000"/>
          <w:sz w:val="28"/>
          <w:szCs w:val="28"/>
          <w:lang w:val="ru-RU"/>
        </w:rPr>
        <w:t xml:space="preserve">общего имущества многоквартирных домов, расположенных на территории </w:t>
      </w:r>
      <w:r w:rsidR="00F149E1">
        <w:rPr>
          <w:color w:val="000000"/>
          <w:sz w:val="28"/>
          <w:szCs w:val="28"/>
          <w:lang w:val="ru-RU"/>
        </w:rPr>
        <w:t>Шенкурского</w:t>
      </w:r>
      <w:r w:rsidR="00F149E1" w:rsidRPr="00F149E1">
        <w:rPr>
          <w:color w:val="000000"/>
          <w:sz w:val="28"/>
          <w:szCs w:val="28"/>
          <w:lang w:val="ru-RU"/>
        </w:rPr>
        <w:t xml:space="preserve"> муниципального округа</w:t>
      </w:r>
      <w:r w:rsidRPr="00D31A05">
        <w:rPr>
          <w:sz w:val="28"/>
          <w:szCs w:val="28"/>
          <w:lang w:val="ru-RU"/>
        </w:rPr>
        <w:t>;</w:t>
      </w:r>
    </w:p>
    <w:p w:rsidR="00F149E1" w:rsidRDefault="00F149E1" w:rsidP="00F149E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</w:t>
      </w:r>
      <w:r w:rsidRPr="00F149E1">
        <w:rPr>
          <w:sz w:val="28"/>
          <w:szCs w:val="28"/>
          <w:lang w:val="ru-RU"/>
        </w:rPr>
        <w:t xml:space="preserve"> признании многоквартирного дома не требующим капитального ремонта в части капитального ремонта определенных элементов строительных конструкций и (или) инженерных систем общего </w:t>
      </w:r>
      <w:r>
        <w:rPr>
          <w:sz w:val="28"/>
          <w:szCs w:val="28"/>
          <w:lang w:val="ru-RU"/>
        </w:rPr>
        <w:t>имущества многоквартирного дома;</w:t>
      </w:r>
    </w:p>
    <w:p w:rsidR="000D0715" w:rsidRPr="000D0715" w:rsidRDefault="000D0715" w:rsidP="00F149E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0D0715">
        <w:rPr>
          <w:sz w:val="28"/>
          <w:szCs w:val="28"/>
          <w:lang w:val="ru-RU"/>
        </w:rPr>
        <w:t>о необходимости (об отсутствии необходимости) первоочередного проведения капитального ремонта общего имущества в многоквартирном доме с обоснованием необходимости проведения капитального ремонта в первоочередном порядке и</w:t>
      </w:r>
      <w:r>
        <w:rPr>
          <w:sz w:val="28"/>
          <w:szCs w:val="28"/>
          <w:lang w:val="ru-RU"/>
        </w:rPr>
        <w:t xml:space="preserve"> указанием вида ремонтных работ;</w:t>
      </w:r>
    </w:p>
    <w:p w:rsidR="00F149E1" w:rsidRPr="00F149E1" w:rsidRDefault="00F149E1" w:rsidP="00F149E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 о</w:t>
      </w:r>
      <w:r w:rsidRPr="00F149E1">
        <w:rPr>
          <w:sz w:val="28"/>
          <w:szCs w:val="28"/>
          <w:lang w:val="ru-RU"/>
        </w:rPr>
        <w:t xml:space="preserve"> признании нецелесообразным проведения капитального ремонта общего имущества многоквартирного дома и направлении документов в межведомственную комиссию по признанию помещения жилым помещением, пригодным (непригодным) для проживания граждан, а также многоквартирного дома аварийным и подлежащим сносу или реконструкции.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- о признании необходимости подтверждения экономической  целесообразности проведения капитального ремонта, в части капитального ремонта, предусмотренного для этого дома региональной программой, а также в части капитального ремонта определенных элементов строительных конструкций и (или) инженерных систем общего имущества многоквартирного дома.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</w:r>
      <w:r w:rsidR="004A39CD">
        <w:rPr>
          <w:sz w:val="28"/>
          <w:szCs w:val="28"/>
          <w:lang w:val="ru-RU"/>
        </w:rPr>
        <w:t xml:space="preserve">В случае </w:t>
      </w:r>
      <w:r w:rsidRPr="00D31A05">
        <w:rPr>
          <w:sz w:val="28"/>
          <w:szCs w:val="28"/>
          <w:lang w:val="ru-RU"/>
        </w:rPr>
        <w:t xml:space="preserve">получения заключения от </w:t>
      </w:r>
      <w:r w:rsidR="004A39CD">
        <w:rPr>
          <w:sz w:val="28"/>
          <w:szCs w:val="28"/>
          <w:lang w:val="ru-RU"/>
        </w:rPr>
        <w:t>Ф</w:t>
      </w:r>
      <w:r w:rsidRPr="00D31A05">
        <w:rPr>
          <w:sz w:val="28"/>
          <w:szCs w:val="28"/>
          <w:lang w:val="ru-RU"/>
        </w:rPr>
        <w:t>онд</w:t>
      </w:r>
      <w:r w:rsidR="004A39CD">
        <w:rPr>
          <w:sz w:val="28"/>
          <w:szCs w:val="28"/>
          <w:lang w:val="ru-RU"/>
        </w:rPr>
        <w:t>а</w:t>
      </w:r>
      <w:r w:rsidRPr="00D31A05">
        <w:rPr>
          <w:sz w:val="28"/>
          <w:szCs w:val="28"/>
          <w:lang w:val="ru-RU"/>
        </w:rPr>
        <w:t xml:space="preserve"> </w:t>
      </w:r>
      <w:r w:rsidR="004A39CD">
        <w:rPr>
          <w:sz w:val="28"/>
          <w:szCs w:val="28"/>
          <w:lang w:val="ru-RU"/>
        </w:rPr>
        <w:t xml:space="preserve">о экономической нецелесообразности </w:t>
      </w:r>
      <w:r w:rsidRPr="00D31A05">
        <w:rPr>
          <w:sz w:val="28"/>
          <w:szCs w:val="28"/>
          <w:lang w:val="ru-RU"/>
        </w:rPr>
        <w:t>пров</w:t>
      </w:r>
      <w:r w:rsidR="004A39CD">
        <w:rPr>
          <w:sz w:val="28"/>
          <w:szCs w:val="28"/>
          <w:lang w:val="ru-RU"/>
        </w:rPr>
        <w:t>едения капитального ремонта, прово</w:t>
      </w:r>
      <w:r w:rsidRPr="00D31A05">
        <w:rPr>
          <w:sz w:val="28"/>
          <w:szCs w:val="28"/>
          <w:lang w:val="ru-RU"/>
        </w:rPr>
        <w:t>дится повторное заседание комиссии для принятия окончательного решения.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4.1</w:t>
      </w:r>
      <w:r w:rsidR="00767A86">
        <w:rPr>
          <w:sz w:val="28"/>
          <w:szCs w:val="28"/>
          <w:lang w:val="ru-RU"/>
        </w:rPr>
        <w:t>2</w:t>
      </w:r>
      <w:r w:rsidRPr="00D31A05">
        <w:rPr>
          <w:sz w:val="28"/>
          <w:szCs w:val="28"/>
          <w:lang w:val="ru-RU"/>
        </w:rPr>
        <w:t>. Решения, принятые на заседании комиссии, оформляются в форме протокола, который составляется секретарем не позднее 5 (пяти) рабочих дней после проведения заседания комиссии.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В случае несогласия с принятым на заседании комиссии решением член комиссии может письменно изложить свое мнение. Данное мнение, оформленное в письменном виде, прилагается к протоколу заседания комиссии.</w:t>
      </w:r>
    </w:p>
    <w:p w:rsidR="00D31A05" w:rsidRPr="00D31A05" w:rsidRDefault="00D31A05" w:rsidP="00D31A05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Протокол заседания комиссии подписывается всеми членами комиссии, принявшими участие в заседании комиссии.</w:t>
      </w:r>
    </w:p>
    <w:p w:rsidR="00365D1A" w:rsidRDefault="00D31A05" w:rsidP="00365D1A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Копия протокола с принятыми комиссией решениями направляется в Уполномоченный исполнительный орган и Фонд.</w:t>
      </w:r>
    </w:p>
    <w:p w:rsidR="00365D1A" w:rsidRDefault="00D31A05" w:rsidP="00365D1A">
      <w:pPr>
        <w:jc w:val="both"/>
        <w:rPr>
          <w:sz w:val="28"/>
          <w:szCs w:val="28"/>
          <w:lang w:val="ru-RU"/>
        </w:rPr>
      </w:pPr>
      <w:r w:rsidRPr="00D31A05">
        <w:rPr>
          <w:sz w:val="28"/>
          <w:szCs w:val="28"/>
          <w:lang w:val="ru-RU"/>
        </w:rPr>
        <w:tab/>
        <w:t>4.1</w:t>
      </w:r>
      <w:r w:rsidR="00767A86">
        <w:rPr>
          <w:sz w:val="28"/>
          <w:szCs w:val="28"/>
          <w:lang w:val="ru-RU"/>
        </w:rPr>
        <w:t>3</w:t>
      </w:r>
      <w:r w:rsidRPr="00D31A05">
        <w:rPr>
          <w:sz w:val="28"/>
          <w:szCs w:val="28"/>
          <w:lang w:val="ru-RU"/>
        </w:rPr>
        <w:t xml:space="preserve">. </w:t>
      </w:r>
      <w:r w:rsidR="00365D1A" w:rsidRPr="00365D1A">
        <w:rPr>
          <w:sz w:val="28"/>
          <w:szCs w:val="28"/>
          <w:lang w:val="ru-RU"/>
        </w:rPr>
        <w:t>На основании принятых решений комиссия формирует краткосрочный (сроком до трех лет) план реализации региональной программы капитального ремонта общего имущества в многоквартирных домов</w:t>
      </w:r>
      <w:r w:rsidR="00365D1A" w:rsidRPr="00365D1A">
        <w:rPr>
          <w:color w:val="000000"/>
          <w:sz w:val="28"/>
          <w:szCs w:val="28"/>
          <w:lang w:val="ru-RU"/>
        </w:rPr>
        <w:t xml:space="preserve">, расположенных на территории </w:t>
      </w:r>
      <w:r w:rsidR="00365D1A">
        <w:rPr>
          <w:color w:val="000000"/>
          <w:sz w:val="28"/>
          <w:szCs w:val="28"/>
          <w:lang w:val="ru-RU"/>
        </w:rPr>
        <w:t>Шенкурского</w:t>
      </w:r>
      <w:r w:rsidR="00365D1A" w:rsidRPr="00365D1A">
        <w:rPr>
          <w:bCs/>
          <w:sz w:val="28"/>
          <w:szCs w:val="26"/>
          <w:lang w:val="ru-RU"/>
        </w:rPr>
        <w:t xml:space="preserve"> муниципального округа</w:t>
      </w:r>
      <w:r w:rsidR="00365D1A" w:rsidRPr="00365D1A">
        <w:rPr>
          <w:sz w:val="28"/>
          <w:szCs w:val="28"/>
          <w:lang w:val="ru-RU"/>
        </w:rPr>
        <w:t xml:space="preserve"> (по форме утвержденной постановлением Правительства Архангельской области от 26 ноября 2013 года № 540-пп)</w:t>
      </w:r>
      <w:r w:rsidR="000D7CCD">
        <w:rPr>
          <w:sz w:val="28"/>
          <w:szCs w:val="28"/>
          <w:lang w:val="ru-RU"/>
        </w:rPr>
        <w:t xml:space="preserve"> либо изменения в него</w:t>
      </w:r>
      <w:r w:rsidR="00365D1A" w:rsidRPr="00365D1A">
        <w:rPr>
          <w:sz w:val="28"/>
          <w:szCs w:val="28"/>
          <w:lang w:val="ru-RU"/>
        </w:rPr>
        <w:t xml:space="preserve">, для последующего утверждения муниципальным нормативным правовым актом. </w:t>
      </w:r>
    </w:p>
    <w:p w:rsidR="00FF6421" w:rsidRDefault="00FF6421" w:rsidP="00365D1A">
      <w:pPr>
        <w:jc w:val="both"/>
        <w:rPr>
          <w:color w:val="000000"/>
          <w:sz w:val="24"/>
          <w:szCs w:val="24"/>
          <w:lang w:val="ru-RU"/>
        </w:rPr>
      </w:pPr>
    </w:p>
    <w:p w:rsidR="000D7CCD" w:rsidRDefault="000D7CCD" w:rsidP="00365D1A">
      <w:pPr>
        <w:jc w:val="both"/>
        <w:rPr>
          <w:color w:val="000000"/>
          <w:sz w:val="24"/>
          <w:szCs w:val="24"/>
          <w:lang w:val="ru-RU"/>
        </w:rPr>
      </w:pPr>
    </w:p>
    <w:p w:rsidR="000D7CCD" w:rsidRDefault="000D7CCD" w:rsidP="00365D1A">
      <w:pPr>
        <w:jc w:val="both"/>
        <w:rPr>
          <w:color w:val="000000"/>
          <w:sz w:val="24"/>
          <w:szCs w:val="24"/>
          <w:lang w:val="ru-RU"/>
        </w:rPr>
      </w:pPr>
    </w:p>
    <w:p w:rsidR="000D7CCD" w:rsidRDefault="000D7CCD" w:rsidP="00365D1A">
      <w:pPr>
        <w:jc w:val="both"/>
        <w:rPr>
          <w:color w:val="000000"/>
          <w:sz w:val="24"/>
          <w:szCs w:val="24"/>
          <w:lang w:val="ru-RU"/>
        </w:rPr>
      </w:pPr>
    </w:p>
    <w:p w:rsidR="000D7CCD" w:rsidRDefault="000D7CCD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8F7449" w:rsidRDefault="008F7449" w:rsidP="00365D1A">
      <w:pPr>
        <w:jc w:val="both"/>
        <w:rPr>
          <w:color w:val="000000"/>
          <w:sz w:val="24"/>
          <w:szCs w:val="24"/>
          <w:lang w:val="ru-RU"/>
        </w:rPr>
      </w:pPr>
    </w:p>
    <w:p w:rsidR="000D7CCD" w:rsidRPr="00404045" w:rsidRDefault="000D7CCD" w:rsidP="000D7CC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>УТВЕРЖДЕН</w:t>
      </w:r>
    </w:p>
    <w:p w:rsidR="000D7CCD" w:rsidRPr="00404045" w:rsidRDefault="000D7CCD" w:rsidP="000D7CC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D7CCD" w:rsidRPr="00404045" w:rsidRDefault="000D7CCD" w:rsidP="000D7CCD">
      <w:pPr>
        <w:pStyle w:val="ConsPlusNormal"/>
        <w:ind w:left="5103" w:hanging="85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 xml:space="preserve"> Шенкурского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4045">
        <w:rPr>
          <w:rFonts w:ascii="Times New Roman" w:hAnsi="Times New Roman" w:cs="Times New Roman"/>
          <w:sz w:val="28"/>
          <w:szCs w:val="28"/>
        </w:rPr>
        <w:t>округа</w:t>
      </w:r>
    </w:p>
    <w:p w:rsidR="000D7CCD" w:rsidRPr="00404045" w:rsidRDefault="000D7CCD" w:rsidP="000D7CC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0D7CCD" w:rsidRDefault="000D7CCD" w:rsidP="000D7CCD">
      <w:pPr>
        <w:jc w:val="right"/>
        <w:rPr>
          <w:color w:val="000000"/>
          <w:sz w:val="24"/>
          <w:szCs w:val="24"/>
          <w:lang w:val="ru-RU"/>
        </w:rPr>
      </w:pPr>
      <w:r w:rsidRPr="008F7449">
        <w:rPr>
          <w:sz w:val="28"/>
          <w:szCs w:val="28"/>
          <w:lang w:val="ru-RU"/>
        </w:rPr>
        <w:t xml:space="preserve">от </w:t>
      </w:r>
      <w:r w:rsidR="00C649C4">
        <w:rPr>
          <w:sz w:val="28"/>
          <w:szCs w:val="28"/>
          <w:lang w:val="ru-RU"/>
        </w:rPr>
        <w:t xml:space="preserve">20 </w:t>
      </w:r>
      <w:r w:rsidRPr="008F7449">
        <w:rPr>
          <w:sz w:val="28"/>
          <w:szCs w:val="28"/>
          <w:lang w:val="ru-RU"/>
        </w:rPr>
        <w:t xml:space="preserve">сентября 2023 г. № </w:t>
      </w:r>
      <w:r w:rsidR="00C649C4">
        <w:rPr>
          <w:sz w:val="28"/>
          <w:szCs w:val="28"/>
          <w:lang w:val="ru-RU"/>
        </w:rPr>
        <w:t>642</w:t>
      </w:r>
      <w:r w:rsidRPr="008F7449">
        <w:rPr>
          <w:sz w:val="28"/>
          <w:szCs w:val="28"/>
          <w:lang w:val="ru-RU"/>
        </w:rPr>
        <w:t xml:space="preserve"> -па</w:t>
      </w:r>
    </w:p>
    <w:p w:rsidR="000D7CCD" w:rsidRDefault="000D7CCD" w:rsidP="000D7CCD">
      <w:pPr>
        <w:pStyle w:val="a7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0D7CCD" w:rsidRDefault="000D7CCD" w:rsidP="000D7CCD">
      <w:pPr>
        <w:pStyle w:val="a7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0D7CCD" w:rsidRPr="000C36B7" w:rsidRDefault="000D7CCD" w:rsidP="000D7CCD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0C36B7">
        <w:rPr>
          <w:b/>
          <w:sz w:val="28"/>
          <w:szCs w:val="28"/>
        </w:rPr>
        <w:t>С</w:t>
      </w:r>
      <w:r w:rsidR="00753A28">
        <w:rPr>
          <w:b/>
          <w:sz w:val="28"/>
          <w:szCs w:val="28"/>
        </w:rPr>
        <w:t xml:space="preserve"> О С Т А В</w:t>
      </w:r>
    </w:p>
    <w:p w:rsidR="000D7CCD" w:rsidRDefault="000D7CCD" w:rsidP="000D7CCD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0C36B7">
        <w:rPr>
          <w:b/>
          <w:sz w:val="28"/>
          <w:szCs w:val="28"/>
        </w:rPr>
        <w:t>комиссии по формированию краткосрочных (сроком до трех лет) планов реализации региональной программы капитального имущества  в многоквартирных домах, расположенных на территории Шенкурск</w:t>
      </w:r>
      <w:r w:rsidR="000C36B7">
        <w:rPr>
          <w:b/>
          <w:sz w:val="28"/>
          <w:szCs w:val="28"/>
        </w:rPr>
        <w:t>ого</w:t>
      </w:r>
      <w:r w:rsidRPr="000C36B7">
        <w:rPr>
          <w:b/>
          <w:sz w:val="28"/>
          <w:szCs w:val="28"/>
        </w:rPr>
        <w:t xml:space="preserve"> муниципальн</w:t>
      </w:r>
      <w:r w:rsidR="000C36B7">
        <w:rPr>
          <w:b/>
          <w:sz w:val="28"/>
          <w:szCs w:val="28"/>
        </w:rPr>
        <w:t>ого округа</w:t>
      </w:r>
      <w:r w:rsidRPr="000C36B7">
        <w:rPr>
          <w:b/>
          <w:sz w:val="28"/>
          <w:szCs w:val="28"/>
        </w:rPr>
        <w:t>, Архангельской области</w:t>
      </w:r>
    </w:p>
    <w:tbl>
      <w:tblPr>
        <w:tblW w:w="9747" w:type="dxa"/>
        <w:tblLayout w:type="fixed"/>
        <w:tblLook w:val="04A0"/>
      </w:tblPr>
      <w:tblGrid>
        <w:gridCol w:w="2943"/>
        <w:gridCol w:w="236"/>
        <w:gridCol w:w="6568"/>
      </w:tblGrid>
      <w:tr w:rsidR="000C36B7" w:rsidRPr="00C649C4" w:rsidTr="005B3943">
        <w:tc>
          <w:tcPr>
            <w:tcW w:w="2943" w:type="dxa"/>
          </w:tcPr>
          <w:p w:rsidR="000C36B7" w:rsidRPr="00521476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0C36B7" w:rsidRPr="00521476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568" w:type="dxa"/>
          </w:tcPr>
          <w:p w:rsidR="000C36B7" w:rsidRP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</w:tr>
      <w:tr w:rsidR="000C36B7" w:rsidRPr="00C649C4" w:rsidTr="005B3943">
        <w:tc>
          <w:tcPr>
            <w:tcW w:w="2943" w:type="dxa"/>
          </w:tcPr>
          <w:p w:rsid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  <w:r w:rsidRPr="00521476">
              <w:rPr>
                <w:rFonts w:eastAsia="Arial Unicode MS"/>
                <w:color w:val="000000"/>
                <w:sz w:val="28"/>
                <w:szCs w:val="28"/>
                <w:lang w:val="ru-RU"/>
              </w:rPr>
              <w:t>Росляков Александр Александрович</w:t>
            </w:r>
          </w:p>
          <w:p w:rsid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  <w:p w:rsid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-RU"/>
              </w:rPr>
              <w:t>Тучин Андрей Андреевич</w:t>
            </w:r>
          </w:p>
          <w:p w:rsidR="000C36B7" w:rsidRP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C36B7" w:rsidRDefault="000C36B7" w:rsidP="005B394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C36B7">
              <w:rPr>
                <w:rFonts w:eastAsia="Calibri"/>
                <w:sz w:val="28"/>
                <w:szCs w:val="28"/>
                <w:lang w:val="ru-RU"/>
              </w:rPr>
              <w:t>заместитель главы по инфраструктуре (председател</w:t>
            </w:r>
            <w:r>
              <w:rPr>
                <w:rFonts w:eastAsia="Calibri"/>
                <w:sz w:val="28"/>
                <w:szCs w:val="28"/>
                <w:lang w:val="ru-RU"/>
              </w:rPr>
              <w:t>ь</w:t>
            </w:r>
            <w:r w:rsidRPr="000C36B7">
              <w:rPr>
                <w:rFonts w:eastAsia="Calibri"/>
                <w:sz w:val="28"/>
                <w:szCs w:val="28"/>
                <w:lang w:val="ru-RU"/>
              </w:rPr>
              <w:t xml:space="preserve"> комиссии);</w:t>
            </w:r>
          </w:p>
          <w:p w:rsidR="000C36B7" w:rsidRDefault="000C36B7" w:rsidP="005B394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  <w:p w:rsidR="000C36B7" w:rsidRPr="000C36B7" w:rsidRDefault="000C36B7" w:rsidP="005B394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 xml:space="preserve">- заместитель начальника отдела жилищно-коммунального хозяйства </w:t>
            </w:r>
            <w:r w:rsidRPr="000C36B7">
              <w:rPr>
                <w:rFonts w:eastAsia="Arial Unicode MS"/>
                <w:color w:val="000000"/>
                <w:sz w:val="28"/>
                <w:szCs w:val="28"/>
                <w:lang w:val="ru-RU"/>
              </w:rPr>
              <w:t>администрации Шенкурского муниципального округа</w:t>
            </w:r>
            <w:r w:rsidR="00767A86">
              <w:rPr>
                <w:rFonts w:eastAsia="Arial Unicode MS"/>
                <w:color w:val="000000"/>
                <w:sz w:val="28"/>
                <w:szCs w:val="28"/>
                <w:lang w:val="ru-RU"/>
              </w:rPr>
              <w:t xml:space="preserve"> (заместитель </w:t>
            </w:r>
            <w:r w:rsidR="008F7449">
              <w:rPr>
                <w:rFonts w:eastAsia="Arial Unicode MS"/>
                <w:color w:val="000000"/>
                <w:sz w:val="28"/>
                <w:szCs w:val="28"/>
                <w:lang w:val="ru-RU"/>
              </w:rPr>
              <w:t xml:space="preserve"> председателя)</w:t>
            </w:r>
            <w:r>
              <w:rPr>
                <w:rFonts w:eastAsia="Arial Unicode MS"/>
                <w:color w:val="000000"/>
                <w:sz w:val="28"/>
                <w:szCs w:val="28"/>
                <w:lang w:val="ru-RU"/>
              </w:rPr>
              <w:t>;</w:t>
            </w:r>
          </w:p>
          <w:p w:rsidR="000C36B7" w:rsidRPr="000C36B7" w:rsidRDefault="000C36B7" w:rsidP="005B3943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0C36B7" w:rsidRPr="00C649C4" w:rsidTr="005B3943">
        <w:tc>
          <w:tcPr>
            <w:tcW w:w="2943" w:type="dxa"/>
          </w:tcPr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Кубрякова Людмила Евгеньевна</w:t>
            </w:r>
          </w:p>
        </w:tc>
        <w:tc>
          <w:tcPr>
            <w:tcW w:w="236" w:type="dxa"/>
          </w:tcPr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C36B7" w:rsidRP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  <w:r w:rsidRPr="000C36B7">
              <w:rPr>
                <w:rFonts w:eastAsia="Arial Unicode MS"/>
                <w:color w:val="000000"/>
                <w:sz w:val="28"/>
                <w:szCs w:val="28"/>
                <w:lang w:val="ru-RU"/>
              </w:rPr>
              <w:t>главный специалист отдела жилищно-коммунального хозяйства  администрации Шенкурского муниципального округа (секретарь комиссии);</w:t>
            </w:r>
          </w:p>
          <w:p w:rsidR="000C36B7" w:rsidRP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</w:tr>
      <w:tr w:rsidR="000C36B7" w:rsidRPr="00D4543F" w:rsidTr="005B3943">
        <w:tc>
          <w:tcPr>
            <w:tcW w:w="2943" w:type="dxa"/>
          </w:tcPr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Члены комиссии:</w:t>
            </w:r>
          </w:p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  <w:tc>
          <w:tcPr>
            <w:tcW w:w="6568" w:type="dxa"/>
          </w:tcPr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0C36B7" w:rsidRPr="00C649C4" w:rsidTr="005B3943">
        <w:tc>
          <w:tcPr>
            <w:tcW w:w="2943" w:type="dxa"/>
          </w:tcPr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Жигульская Ольга Александровна</w:t>
            </w:r>
          </w:p>
        </w:tc>
        <w:tc>
          <w:tcPr>
            <w:tcW w:w="236" w:type="dxa"/>
          </w:tcPr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C36B7" w:rsidRP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  <w:r w:rsidRPr="000C36B7">
              <w:rPr>
                <w:rFonts w:eastAsia="Arial Unicode MS"/>
                <w:color w:val="000000"/>
                <w:sz w:val="28"/>
                <w:szCs w:val="28"/>
                <w:lang w:val="ru-RU"/>
              </w:rPr>
              <w:t>начальник отдела имущественных и земельных отношений администрации Шенкурского муниципального округа</w:t>
            </w:r>
          </w:p>
          <w:p w:rsidR="000C36B7" w:rsidRP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</w:tr>
      <w:tr w:rsidR="000C36B7" w:rsidRPr="00C649C4" w:rsidTr="005B3943">
        <w:tc>
          <w:tcPr>
            <w:tcW w:w="2943" w:type="dxa"/>
          </w:tcPr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Селенина Ирина Сергеевна</w:t>
            </w:r>
          </w:p>
        </w:tc>
        <w:tc>
          <w:tcPr>
            <w:tcW w:w="236" w:type="dxa"/>
          </w:tcPr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C36B7" w:rsidRP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  <w:r w:rsidRPr="000C36B7">
              <w:rPr>
                <w:rFonts w:eastAsia="Arial Unicode MS"/>
                <w:color w:val="000000"/>
                <w:sz w:val="28"/>
                <w:szCs w:val="28"/>
                <w:lang w:val="ru-RU"/>
              </w:rPr>
              <w:t xml:space="preserve">ведущий специалист </w:t>
            </w:r>
            <w:r w:rsidR="00753A28">
              <w:rPr>
                <w:rFonts w:eastAsia="Arial Unicode MS"/>
                <w:color w:val="000000"/>
                <w:sz w:val="28"/>
                <w:szCs w:val="28"/>
                <w:lang w:val="ru-RU"/>
              </w:rPr>
              <w:t xml:space="preserve">отдела </w:t>
            </w:r>
            <w:r w:rsidRPr="000C36B7">
              <w:rPr>
                <w:rFonts w:eastAsia="Arial Unicode MS"/>
                <w:color w:val="000000"/>
                <w:sz w:val="28"/>
                <w:szCs w:val="28"/>
                <w:lang w:val="ru-RU"/>
              </w:rPr>
              <w:t>имущественных и земельных отношений администрации Шенкурского муниципального округа</w:t>
            </w:r>
          </w:p>
          <w:p w:rsidR="000C36B7" w:rsidRP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</w:tr>
      <w:tr w:rsidR="000C36B7" w:rsidRPr="00C649C4" w:rsidTr="005B3943">
        <w:tc>
          <w:tcPr>
            <w:tcW w:w="2943" w:type="dxa"/>
          </w:tcPr>
          <w:p w:rsidR="000C36B7" w:rsidRPr="00717FBF" w:rsidRDefault="000C36B7" w:rsidP="005B3943">
            <w:pPr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Шошина Карина Борисовна</w:t>
            </w:r>
          </w:p>
        </w:tc>
        <w:tc>
          <w:tcPr>
            <w:tcW w:w="236" w:type="dxa"/>
          </w:tcPr>
          <w:p w:rsidR="000C36B7" w:rsidRPr="00D4543F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 w:rsidRPr="00D4543F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C36B7" w:rsidRP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  <w:r w:rsidRPr="000C36B7">
              <w:rPr>
                <w:rFonts w:eastAsia="Arial Unicode MS"/>
                <w:color w:val="000000"/>
                <w:sz w:val="28"/>
                <w:szCs w:val="28"/>
                <w:lang w:val="ru-RU"/>
              </w:rPr>
              <w:t>главный специалист  отдела  архитектуры и строительства администрации Шенкурского муниципального округа</w:t>
            </w:r>
          </w:p>
          <w:p w:rsidR="000C36B7" w:rsidRP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</w:tr>
      <w:tr w:rsidR="000C36B7" w:rsidRPr="00C649C4" w:rsidTr="005B3943">
        <w:tc>
          <w:tcPr>
            <w:tcW w:w="2943" w:type="dxa"/>
          </w:tcPr>
          <w:p w:rsidR="000C36B7" w:rsidRPr="00521476" w:rsidRDefault="000C36B7" w:rsidP="005B3943">
            <w:pPr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0C36B7" w:rsidRPr="00521476" w:rsidRDefault="000C36B7" w:rsidP="005B3943">
            <w:pPr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568" w:type="dxa"/>
          </w:tcPr>
          <w:p w:rsidR="000C36B7" w:rsidRPr="00767A86" w:rsidRDefault="00767A86" w:rsidP="00767A86">
            <w:pPr>
              <w:jc w:val="both"/>
              <w:rPr>
                <w:sz w:val="28"/>
                <w:szCs w:val="28"/>
                <w:lang w:val="ru-RU"/>
              </w:rPr>
            </w:pPr>
            <w:r w:rsidRPr="00767A86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AF654B" w:rsidRPr="00767A86">
              <w:rPr>
                <w:sz w:val="28"/>
                <w:szCs w:val="28"/>
                <w:lang w:val="ru-RU"/>
              </w:rPr>
              <w:t xml:space="preserve">представитель постоянной депутатской комиссии по социальным вопросам и местному самоуправлению  Собрания депутатов </w:t>
            </w:r>
            <w:bookmarkStart w:id="5" w:name="_GoBack"/>
            <w:bookmarkEnd w:id="5"/>
            <w:r w:rsidR="00AF654B" w:rsidRPr="00767A86">
              <w:rPr>
                <w:sz w:val="28"/>
                <w:szCs w:val="28"/>
                <w:lang w:val="ru-RU"/>
              </w:rPr>
              <w:t xml:space="preserve"> Шенкурского муниципального округа Архангельской области (по согласованию);</w:t>
            </w:r>
          </w:p>
          <w:p w:rsidR="00767A86" w:rsidRPr="00767A86" w:rsidRDefault="00767A86" w:rsidP="005B3943">
            <w:pPr>
              <w:jc w:val="both"/>
              <w:rPr>
                <w:sz w:val="28"/>
                <w:szCs w:val="28"/>
                <w:lang w:val="ru-RU"/>
              </w:rPr>
            </w:pPr>
          </w:p>
          <w:p w:rsidR="00767A86" w:rsidRPr="000D7CCD" w:rsidRDefault="00767A86" w:rsidP="00767A86">
            <w:pPr>
              <w:jc w:val="both"/>
              <w:rPr>
                <w:sz w:val="28"/>
                <w:szCs w:val="28"/>
                <w:lang w:val="ru-RU"/>
              </w:rPr>
            </w:pPr>
            <w:r w:rsidRPr="00767A86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п</w:t>
            </w:r>
            <w:r w:rsidRPr="000D7CCD">
              <w:rPr>
                <w:sz w:val="28"/>
                <w:szCs w:val="28"/>
                <w:lang w:val="ru-RU"/>
              </w:rPr>
              <w:t>редставитель государственной жилищной инспекции Архангельской области (по согласованию);</w:t>
            </w:r>
          </w:p>
          <w:p w:rsidR="00767A86" w:rsidRPr="000D7CCD" w:rsidRDefault="00767A86" w:rsidP="00767A86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F654B" w:rsidRPr="00AF654B" w:rsidRDefault="00767A86" w:rsidP="008F7449">
            <w:pPr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п</w:t>
            </w:r>
            <w:r w:rsidRPr="000D7CCD">
              <w:rPr>
                <w:sz w:val="28"/>
                <w:szCs w:val="28"/>
                <w:lang w:val="ru-RU"/>
              </w:rPr>
              <w:t>редставитель некоммерческой организации «Фонд капитального ремонта многоквартирных домов Архангельской области» (по согласованию)</w:t>
            </w:r>
            <w:r w:rsidR="008F7449">
              <w:rPr>
                <w:sz w:val="28"/>
                <w:szCs w:val="28"/>
                <w:lang w:val="ru-RU"/>
              </w:rPr>
              <w:t>;</w:t>
            </w:r>
          </w:p>
        </w:tc>
      </w:tr>
      <w:tr w:rsidR="000C36B7" w:rsidRPr="00C649C4" w:rsidTr="005B3943">
        <w:tc>
          <w:tcPr>
            <w:tcW w:w="2943" w:type="dxa"/>
          </w:tcPr>
          <w:p w:rsidR="000C36B7" w:rsidRPr="008F7449" w:rsidRDefault="000C36B7" w:rsidP="005B3943">
            <w:pPr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0C36B7" w:rsidRPr="008F7449" w:rsidRDefault="000C36B7" w:rsidP="005B3943">
            <w:pPr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568" w:type="dxa"/>
          </w:tcPr>
          <w:p w:rsidR="000C36B7" w:rsidRPr="000C36B7" w:rsidRDefault="000C36B7" w:rsidP="005B3943">
            <w:pPr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</w:tr>
      <w:tr w:rsidR="000C36B7" w:rsidRPr="00C649C4" w:rsidTr="005B3943">
        <w:tc>
          <w:tcPr>
            <w:tcW w:w="2943" w:type="dxa"/>
          </w:tcPr>
          <w:p w:rsidR="000C36B7" w:rsidRPr="000C36B7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0C36B7" w:rsidRPr="008F7449" w:rsidRDefault="000C36B7" w:rsidP="005B394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568" w:type="dxa"/>
          </w:tcPr>
          <w:p w:rsidR="000C36B7" w:rsidRDefault="00767A86" w:rsidP="00767A8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-RU"/>
              </w:rPr>
              <w:t xml:space="preserve">- </w:t>
            </w:r>
            <w:r w:rsidR="000C36B7" w:rsidRPr="000C36B7">
              <w:rPr>
                <w:rFonts w:eastAsia="Arial Unicode MS"/>
                <w:color w:val="000000"/>
                <w:sz w:val="28"/>
                <w:szCs w:val="28"/>
                <w:lang w:val="ru-RU"/>
              </w:rPr>
              <w:t xml:space="preserve">представители территориальных отделов администрации Шенкурского муниципального округа </w:t>
            </w:r>
            <w:r w:rsidRPr="00767A86">
              <w:rPr>
                <w:sz w:val="28"/>
                <w:szCs w:val="28"/>
                <w:lang w:val="ru-RU"/>
              </w:rPr>
              <w:t>(в пределах границ подведомственной территории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0C36B7" w:rsidRPr="000C36B7">
              <w:rPr>
                <w:rFonts w:eastAsia="Arial Unicode MS"/>
                <w:color w:val="000000"/>
                <w:sz w:val="28"/>
                <w:szCs w:val="28"/>
                <w:lang w:val="ru-RU"/>
              </w:rPr>
              <w:t>по согласованию)</w:t>
            </w:r>
            <w:r>
              <w:rPr>
                <w:rFonts w:eastAsia="Arial Unicode MS"/>
                <w:color w:val="000000"/>
                <w:sz w:val="28"/>
                <w:szCs w:val="28"/>
                <w:lang w:val="ru-RU"/>
              </w:rPr>
              <w:t>;</w:t>
            </w:r>
            <w:r w:rsidR="000C36B7" w:rsidRPr="000C36B7">
              <w:rPr>
                <w:rFonts w:eastAsia="Arial Unicode MS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767A86" w:rsidRDefault="00767A86" w:rsidP="00767A8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  <w:p w:rsidR="00767A86" w:rsidRDefault="00767A86" w:rsidP="00767A8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 </w:t>
            </w:r>
            <w:r w:rsidRPr="00BE0385">
              <w:rPr>
                <w:rFonts w:eastAsia="Calibri"/>
                <w:sz w:val="28"/>
                <w:szCs w:val="28"/>
                <w:lang w:eastAsia="en-US"/>
              </w:rPr>
              <w:t>представител</w:t>
            </w:r>
            <w:r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BE038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BE0385">
              <w:rPr>
                <w:sz w:val="28"/>
                <w:szCs w:val="28"/>
              </w:rPr>
              <w:t>управляющих организаций (по согласованию)</w:t>
            </w:r>
            <w:r>
              <w:rPr>
                <w:sz w:val="28"/>
                <w:szCs w:val="28"/>
              </w:rPr>
              <w:t>.</w:t>
            </w:r>
          </w:p>
          <w:p w:rsidR="00767A86" w:rsidRPr="000C36B7" w:rsidRDefault="00767A86" w:rsidP="00767A8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Arial Unicode MS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0D7CCD" w:rsidRPr="00404045" w:rsidRDefault="000D7CCD" w:rsidP="00365D1A">
      <w:pPr>
        <w:jc w:val="both"/>
        <w:rPr>
          <w:color w:val="000000"/>
          <w:sz w:val="24"/>
          <w:szCs w:val="24"/>
          <w:lang w:val="ru-RU"/>
        </w:rPr>
      </w:pPr>
    </w:p>
    <w:p w:rsidR="00EF3279" w:rsidRPr="00404045" w:rsidRDefault="00EF3279" w:rsidP="00404045">
      <w:pPr>
        <w:ind w:left="1276"/>
        <w:jc w:val="both"/>
        <w:rPr>
          <w:color w:val="000000"/>
          <w:sz w:val="24"/>
          <w:szCs w:val="24"/>
          <w:lang w:val="ru-RU"/>
        </w:rPr>
      </w:pPr>
    </w:p>
    <w:p w:rsidR="00FC72F0" w:rsidRPr="00404045" w:rsidRDefault="00FC72F0" w:rsidP="00404045">
      <w:pPr>
        <w:ind w:right="-5"/>
        <w:rPr>
          <w:color w:val="000000"/>
          <w:sz w:val="24"/>
          <w:szCs w:val="24"/>
          <w:lang w:val="ru-RU"/>
        </w:rPr>
      </w:pPr>
    </w:p>
    <w:sectPr w:rsidR="00FC72F0" w:rsidRPr="00404045" w:rsidSect="00E431EF">
      <w:headerReference w:type="default" r:id="rId8"/>
      <w:pgSz w:w="11906" w:h="16838"/>
      <w:pgMar w:top="1134" w:right="850" w:bottom="568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859" w:rsidRDefault="007B1859">
      <w:r>
        <w:separator/>
      </w:r>
    </w:p>
  </w:endnote>
  <w:endnote w:type="continuationSeparator" w:id="0">
    <w:p w:rsidR="007B1859" w:rsidRDefault="007B1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859" w:rsidRDefault="007B1859">
      <w:r>
        <w:separator/>
      </w:r>
    </w:p>
  </w:footnote>
  <w:footnote w:type="continuationSeparator" w:id="0">
    <w:p w:rsidR="007B1859" w:rsidRDefault="007B1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2F1B91" w:rsidRDefault="00836D34">
        <w:pPr>
          <w:pStyle w:val="af1"/>
          <w:jc w:val="center"/>
        </w:pPr>
      </w:p>
    </w:sdtContent>
  </w:sdt>
  <w:p w:rsidR="002F1B91" w:rsidRDefault="002F1B9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3"/>
    <w:multiLevelType w:val="multilevel"/>
    <w:tmpl w:val="00000003"/>
    <w:name w:val="WW8Num2"/>
    <w:lvl w:ilvl="0">
      <w:start w:val="1"/>
      <w:numFmt w:val="bullet"/>
      <w:lvlText w:val="―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  <w:color w:val="00000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4"/>
    <w:multiLevelType w:val="multilevel"/>
    <w:tmpl w:val="00000004"/>
    <w:name w:val="WW8Num3"/>
    <w:lvl w:ilvl="0">
      <w:start w:val="1"/>
      <w:numFmt w:val="bullet"/>
      <w:lvlText w:val="—"/>
      <w:lvlJc w:val="left"/>
      <w:pPr>
        <w:tabs>
          <w:tab w:val="num" w:pos="1111"/>
        </w:tabs>
        <w:ind w:left="1111" w:hanging="360"/>
      </w:pPr>
      <w:rPr>
        <w:rFonts w:ascii="Segoe UI" w:hAnsi="Segoe UI" w:cs="OpenSymbol"/>
        <w:color w:val="00000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471"/>
        </w:tabs>
        <w:ind w:left="1471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1"/>
        </w:tabs>
        <w:ind w:left="1831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1"/>
        </w:tabs>
        <w:ind w:left="2191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1"/>
        </w:tabs>
        <w:ind w:left="2551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1"/>
        </w:tabs>
        <w:ind w:left="2911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1"/>
        </w:tabs>
        <w:ind w:left="3271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1"/>
        </w:tabs>
        <w:ind w:left="3631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1"/>
        </w:tabs>
        <w:ind w:left="3991" w:hanging="360"/>
      </w:pPr>
      <w:rPr>
        <w:rFonts w:ascii="OpenSymbol" w:hAnsi="OpenSymbol" w:cs="OpenSymbol"/>
      </w:rPr>
    </w:lvl>
  </w:abstractNum>
  <w:abstractNum w:abstractNumId="6">
    <w:nsid w:val="00000005"/>
    <w:multiLevelType w:val="multilevel"/>
    <w:tmpl w:val="00000005"/>
    <w:name w:val="WW8Num4"/>
    <w:lvl w:ilvl="0">
      <w:start w:val="1"/>
      <w:numFmt w:val="bullet"/>
      <w:lvlText w:val="―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6"/>
    <w:multiLevelType w:val="multilevel"/>
    <w:tmpl w:val="00000006"/>
    <w:name w:val="WW8Num5"/>
    <w:lvl w:ilvl="0">
      <w:start w:val="1"/>
      <w:numFmt w:val="bullet"/>
      <w:lvlText w:val="―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7"/>
    <w:multiLevelType w:val="multilevel"/>
    <w:tmpl w:val="00000007"/>
    <w:name w:val="WW8Num6"/>
    <w:lvl w:ilvl="0">
      <w:start w:val="1"/>
      <w:numFmt w:val="bullet"/>
      <w:lvlText w:val="―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  <w:color w:val="00000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8"/>
    <w:multiLevelType w:val="multilevel"/>
    <w:tmpl w:val="00000008"/>
    <w:name w:val="WW8Num7"/>
    <w:lvl w:ilvl="0">
      <w:start w:val="1"/>
      <w:numFmt w:val="bullet"/>
      <w:lvlText w:val="―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  <w:color w:val="00000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00000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00000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00000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000000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00000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000000"/>
        <w:sz w:val="28"/>
        <w:szCs w:val="28"/>
      </w:rPr>
    </w:lvl>
  </w:abstractNum>
  <w:abstractNum w:abstractNumId="10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7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8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6419A2"/>
    <w:multiLevelType w:val="hybridMultilevel"/>
    <w:tmpl w:val="2AF2CC3E"/>
    <w:lvl w:ilvl="0" w:tplc="C98A36F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35"/>
  </w:num>
  <w:num w:numId="3">
    <w:abstractNumId w:val="26"/>
  </w:num>
  <w:num w:numId="4">
    <w:abstractNumId w:val="15"/>
  </w:num>
  <w:num w:numId="5">
    <w:abstractNumId w:val="18"/>
  </w:num>
  <w:num w:numId="6">
    <w:abstractNumId w:val="19"/>
  </w:num>
  <w:num w:numId="7">
    <w:abstractNumId w:val="13"/>
  </w:num>
  <w:num w:numId="8">
    <w:abstractNumId w:val="29"/>
  </w:num>
  <w:num w:numId="9">
    <w:abstractNumId w:val="31"/>
  </w:num>
  <w:num w:numId="10">
    <w:abstractNumId w:val="3"/>
  </w:num>
  <w:num w:numId="11">
    <w:abstractNumId w:val="2"/>
  </w:num>
  <w:num w:numId="12">
    <w:abstractNumId w:val="1"/>
  </w:num>
  <w:num w:numId="13">
    <w:abstractNumId w:val="34"/>
  </w:num>
  <w:num w:numId="14">
    <w:abstractNumId w:val="10"/>
  </w:num>
  <w:num w:numId="15">
    <w:abstractNumId w:val="0"/>
  </w:num>
  <w:num w:numId="16">
    <w:abstractNumId w:val="32"/>
  </w:num>
  <w:num w:numId="17">
    <w:abstractNumId w:val="14"/>
  </w:num>
  <w:num w:numId="18">
    <w:abstractNumId w:val="17"/>
  </w:num>
  <w:num w:numId="19">
    <w:abstractNumId w:val="36"/>
  </w:num>
  <w:num w:numId="20">
    <w:abstractNumId w:val="39"/>
  </w:num>
  <w:num w:numId="21">
    <w:abstractNumId w:val="28"/>
  </w:num>
  <w:num w:numId="22">
    <w:abstractNumId w:val="11"/>
  </w:num>
  <w:num w:numId="23">
    <w:abstractNumId w:val="23"/>
  </w:num>
  <w:num w:numId="24">
    <w:abstractNumId w:val="38"/>
  </w:num>
  <w:num w:numId="25">
    <w:abstractNumId w:val="25"/>
  </w:num>
  <w:num w:numId="26">
    <w:abstractNumId w:val="22"/>
  </w:num>
  <w:num w:numId="27">
    <w:abstractNumId w:val="21"/>
  </w:num>
  <w:num w:numId="28">
    <w:abstractNumId w:val="37"/>
  </w:num>
  <w:num w:numId="29">
    <w:abstractNumId w:val="16"/>
  </w:num>
  <w:num w:numId="30">
    <w:abstractNumId w:val="20"/>
  </w:num>
  <w:num w:numId="31">
    <w:abstractNumId w:val="33"/>
  </w:num>
  <w:num w:numId="32">
    <w:abstractNumId w:val="30"/>
  </w:num>
  <w:num w:numId="33">
    <w:abstractNumId w:val="24"/>
  </w:num>
  <w:num w:numId="34">
    <w:abstractNumId w:val="4"/>
  </w:num>
  <w:num w:numId="35">
    <w:abstractNumId w:val="5"/>
  </w:num>
  <w:num w:numId="36">
    <w:abstractNumId w:val="6"/>
  </w:num>
  <w:num w:numId="37">
    <w:abstractNumId w:val="7"/>
  </w:num>
  <w:num w:numId="38">
    <w:abstractNumId w:val="8"/>
  </w:num>
  <w:num w:numId="39">
    <w:abstractNumId w:val="9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18AE"/>
    <w:rsid w:val="00026B7A"/>
    <w:rsid w:val="00031C85"/>
    <w:rsid w:val="00032C41"/>
    <w:rsid w:val="000340F0"/>
    <w:rsid w:val="00042849"/>
    <w:rsid w:val="00047DC6"/>
    <w:rsid w:val="00057923"/>
    <w:rsid w:val="000603A2"/>
    <w:rsid w:val="000606B6"/>
    <w:rsid w:val="000617DC"/>
    <w:rsid w:val="00061B09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6B7"/>
    <w:rsid w:val="000C3FF7"/>
    <w:rsid w:val="000C6EEA"/>
    <w:rsid w:val="000C75A8"/>
    <w:rsid w:val="000D0715"/>
    <w:rsid w:val="000D32AB"/>
    <w:rsid w:val="000D4167"/>
    <w:rsid w:val="000D706E"/>
    <w:rsid w:val="000D7CCD"/>
    <w:rsid w:val="000E2E71"/>
    <w:rsid w:val="000E316D"/>
    <w:rsid w:val="000E3F7C"/>
    <w:rsid w:val="000F1936"/>
    <w:rsid w:val="000F1F44"/>
    <w:rsid w:val="000F5284"/>
    <w:rsid w:val="000F551A"/>
    <w:rsid w:val="00107330"/>
    <w:rsid w:val="00107EA8"/>
    <w:rsid w:val="00111F07"/>
    <w:rsid w:val="00112DD8"/>
    <w:rsid w:val="00113D0C"/>
    <w:rsid w:val="00120EAD"/>
    <w:rsid w:val="00126F5E"/>
    <w:rsid w:val="0013023D"/>
    <w:rsid w:val="001339B0"/>
    <w:rsid w:val="00136944"/>
    <w:rsid w:val="001407BD"/>
    <w:rsid w:val="00140CD9"/>
    <w:rsid w:val="00143B94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1D57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441F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302D"/>
    <w:rsid w:val="00247C63"/>
    <w:rsid w:val="00250015"/>
    <w:rsid w:val="00252F63"/>
    <w:rsid w:val="00255D82"/>
    <w:rsid w:val="00257A15"/>
    <w:rsid w:val="00262403"/>
    <w:rsid w:val="00262E52"/>
    <w:rsid w:val="00276A01"/>
    <w:rsid w:val="00281537"/>
    <w:rsid w:val="00282FA3"/>
    <w:rsid w:val="00284CE2"/>
    <w:rsid w:val="00285D38"/>
    <w:rsid w:val="002878CD"/>
    <w:rsid w:val="0029071C"/>
    <w:rsid w:val="00292FF2"/>
    <w:rsid w:val="00293FA7"/>
    <w:rsid w:val="00296CEC"/>
    <w:rsid w:val="002A5509"/>
    <w:rsid w:val="002A5D85"/>
    <w:rsid w:val="002B466A"/>
    <w:rsid w:val="002B70D7"/>
    <w:rsid w:val="002C3494"/>
    <w:rsid w:val="002C6434"/>
    <w:rsid w:val="002C6B97"/>
    <w:rsid w:val="002E19D5"/>
    <w:rsid w:val="002E1B04"/>
    <w:rsid w:val="002E5A07"/>
    <w:rsid w:val="002F1B91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4E04"/>
    <w:rsid w:val="00325A18"/>
    <w:rsid w:val="00325CDE"/>
    <w:rsid w:val="003267CA"/>
    <w:rsid w:val="0032687C"/>
    <w:rsid w:val="00327E90"/>
    <w:rsid w:val="00363327"/>
    <w:rsid w:val="00365D1A"/>
    <w:rsid w:val="003731F5"/>
    <w:rsid w:val="00373FDF"/>
    <w:rsid w:val="0038475D"/>
    <w:rsid w:val="00385530"/>
    <w:rsid w:val="003860A6"/>
    <w:rsid w:val="00392297"/>
    <w:rsid w:val="00394CBF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5A75"/>
    <w:rsid w:val="003C5F7B"/>
    <w:rsid w:val="003D24A0"/>
    <w:rsid w:val="003E0129"/>
    <w:rsid w:val="003E0D9A"/>
    <w:rsid w:val="003E347F"/>
    <w:rsid w:val="003E4A06"/>
    <w:rsid w:val="003F1E69"/>
    <w:rsid w:val="003F2D16"/>
    <w:rsid w:val="003F4A6D"/>
    <w:rsid w:val="00401535"/>
    <w:rsid w:val="00404045"/>
    <w:rsid w:val="004059E4"/>
    <w:rsid w:val="00406F40"/>
    <w:rsid w:val="00410C28"/>
    <w:rsid w:val="004130AB"/>
    <w:rsid w:val="004136FF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E42"/>
    <w:rsid w:val="00482F86"/>
    <w:rsid w:val="00486E73"/>
    <w:rsid w:val="0049017E"/>
    <w:rsid w:val="0049095F"/>
    <w:rsid w:val="0049209B"/>
    <w:rsid w:val="00493AF1"/>
    <w:rsid w:val="00495691"/>
    <w:rsid w:val="004959C9"/>
    <w:rsid w:val="004A39CD"/>
    <w:rsid w:val="004B5766"/>
    <w:rsid w:val="004C64AF"/>
    <w:rsid w:val="004D0453"/>
    <w:rsid w:val="004D1202"/>
    <w:rsid w:val="004E22CD"/>
    <w:rsid w:val="004F6BAD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147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452DB"/>
    <w:rsid w:val="005603C6"/>
    <w:rsid w:val="0056092D"/>
    <w:rsid w:val="00561168"/>
    <w:rsid w:val="00561E56"/>
    <w:rsid w:val="00564727"/>
    <w:rsid w:val="005665AB"/>
    <w:rsid w:val="005726B9"/>
    <w:rsid w:val="00574B51"/>
    <w:rsid w:val="00575405"/>
    <w:rsid w:val="0058391C"/>
    <w:rsid w:val="005845E6"/>
    <w:rsid w:val="00587FD8"/>
    <w:rsid w:val="00591239"/>
    <w:rsid w:val="005A6717"/>
    <w:rsid w:val="005B1548"/>
    <w:rsid w:val="005B1DD6"/>
    <w:rsid w:val="005B3A40"/>
    <w:rsid w:val="005B43CF"/>
    <w:rsid w:val="005B5C64"/>
    <w:rsid w:val="005B6252"/>
    <w:rsid w:val="005C0CBF"/>
    <w:rsid w:val="005C1696"/>
    <w:rsid w:val="005C3101"/>
    <w:rsid w:val="005C5D6C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27"/>
    <w:rsid w:val="00604B77"/>
    <w:rsid w:val="00611EA2"/>
    <w:rsid w:val="00613621"/>
    <w:rsid w:val="00614EA5"/>
    <w:rsid w:val="00615179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6C55"/>
    <w:rsid w:val="00657B1E"/>
    <w:rsid w:val="00660476"/>
    <w:rsid w:val="006621A3"/>
    <w:rsid w:val="00662430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B78"/>
    <w:rsid w:val="006E5D6C"/>
    <w:rsid w:val="006E6991"/>
    <w:rsid w:val="006E6DEE"/>
    <w:rsid w:val="006F491C"/>
    <w:rsid w:val="006F4D83"/>
    <w:rsid w:val="006F6DF9"/>
    <w:rsid w:val="006F7530"/>
    <w:rsid w:val="006F798E"/>
    <w:rsid w:val="006F7FA4"/>
    <w:rsid w:val="00700D86"/>
    <w:rsid w:val="00700E68"/>
    <w:rsid w:val="007052C0"/>
    <w:rsid w:val="00705BA0"/>
    <w:rsid w:val="00706D7A"/>
    <w:rsid w:val="007102BB"/>
    <w:rsid w:val="00711678"/>
    <w:rsid w:val="00712F79"/>
    <w:rsid w:val="00713B6C"/>
    <w:rsid w:val="007151F8"/>
    <w:rsid w:val="0072118F"/>
    <w:rsid w:val="007224FB"/>
    <w:rsid w:val="007241C6"/>
    <w:rsid w:val="00734A94"/>
    <w:rsid w:val="007401FD"/>
    <w:rsid w:val="00740D2D"/>
    <w:rsid w:val="0074250D"/>
    <w:rsid w:val="00745948"/>
    <w:rsid w:val="007520D3"/>
    <w:rsid w:val="00753A28"/>
    <w:rsid w:val="00756248"/>
    <w:rsid w:val="0076067D"/>
    <w:rsid w:val="00761360"/>
    <w:rsid w:val="00767A86"/>
    <w:rsid w:val="00767B9F"/>
    <w:rsid w:val="00771656"/>
    <w:rsid w:val="007849D4"/>
    <w:rsid w:val="00786643"/>
    <w:rsid w:val="007873AB"/>
    <w:rsid w:val="00787EE9"/>
    <w:rsid w:val="007915D3"/>
    <w:rsid w:val="00791BED"/>
    <w:rsid w:val="00791E6B"/>
    <w:rsid w:val="007924D7"/>
    <w:rsid w:val="00792EE7"/>
    <w:rsid w:val="00794B98"/>
    <w:rsid w:val="007A1792"/>
    <w:rsid w:val="007A305B"/>
    <w:rsid w:val="007B0300"/>
    <w:rsid w:val="007B1859"/>
    <w:rsid w:val="007B6DBF"/>
    <w:rsid w:val="007C1623"/>
    <w:rsid w:val="007D0336"/>
    <w:rsid w:val="007D33D1"/>
    <w:rsid w:val="007E0F21"/>
    <w:rsid w:val="007F0B22"/>
    <w:rsid w:val="007F7065"/>
    <w:rsid w:val="007F7ED3"/>
    <w:rsid w:val="00804D70"/>
    <w:rsid w:val="008124D0"/>
    <w:rsid w:val="0081351B"/>
    <w:rsid w:val="00814F1E"/>
    <w:rsid w:val="0082107D"/>
    <w:rsid w:val="008249EF"/>
    <w:rsid w:val="00825265"/>
    <w:rsid w:val="008301D2"/>
    <w:rsid w:val="00832132"/>
    <w:rsid w:val="00836D34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0E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F0D1B"/>
    <w:rsid w:val="008F5E9C"/>
    <w:rsid w:val="008F701B"/>
    <w:rsid w:val="008F7449"/>
    <w:rsid w:val="00901A7E"/>
    <w:rsid w:val="00902299"/>
    <w:rsid w:val="0091028A"/>
    <w:rsid w:val="00917028"/>
    <w:rsid w:val="00921BB9"/>
    <w:rsid w:val="00925E0B"/>
    <w:rsid w:val="00931592"/>
    <w:rsid w:val="00934B65"/>
    <w:rsid w:val="009359CA"/>
    <w:rsid w:val="00942F51"/>
    <w:rsid w:val="009436CF"/>
    <w:rsid w:val="00943954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82067"/>
    <w:rsid w:val="009832F3"/>
    <w:rsid w:val="00990800"/>
    <w:rsid w:val="00991942"/>
    <w:rsid w:val="00993044"/>
    <w:rsid w:val="0099479C"/>
    <w:rsid w:val="0099701C"/>
    <w:rsid w:val="009A775A"/>
    <w:rsid w:val="009B1D37"/>
    <w:rsid w:val="009B2E79"/>
    <w:rsid w:val="009B42AB"/>
    <w:rsid w:val="009B726C"/>
    <w:rsid w:val="009C0D13"/>
    <w:rsid w:val="009D1266"/>
    <w:rsid w:val="009D4B09"/>
    <w:rsid w:val="009D55B4"/>
    <w:rsid w:val="009E1121"/>
    <w:rsid w:val="009E25AC"/>
    <w:rsid w:val="009F062C"/>
    <w:rsid w:val="009F6335"/>
    <w:rsid w:val="009F79EC"/>
    <w:rsid w:val="00A00FE0"/>
    <w:rsid w:val="00A05EB9"/>
    <w:rsid w:val="00A116D3"/>
    <w:rsid w:val="00A118AB"/>
    <w:rsid w:val="00A23180"/>
    <w:rsid w:val="00A275C9"/>
    <w:rsid w:val="00A27DE0"/>
    <w:rsid w:val="00A30671"/>
    <w:rsid w:val="00A3191B"/>
    <w:rsid w:val="00A50618"/>
    <w:rsid w:val="00A522C9"/>
    <w:rsid w:val="00A5724E"/>
    <w:rsid w:val="00A62519"/>
    <w:rsid w:val="00A71C80"/>
    <w:rsid w:val="00A74105"/>
    <w:rsid w:val="00A76BE1"/>
    <w:rsid w:val="00A76FA9"/>
    <w:rsid w:val="00A77A02"/>
    <w:rsid w:val="00A831F1"/>
    <w:rsid w:val="00A843EF"/>
    <w:rsid w:val="00A94F75"/>
    <w:rsid w:val="00AA5A4E"/>
    <w:rsid w:val="00AA7605"/>
    <w:rsid w:val="00AB457D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76E5"/>
    <w:rsid w:val="00AE77E0"/>
    <w:rsid w:val="00AE7973"/>
    <w:rsid w:val="00AF06B2"/>
    <w:rsid w:val="00AF0CB3"/>
    <w:rsid w:val="00AF2811"/>
    <w:rsid w:val="00AF4087"/>
    <w:rsid w:val="00AF4461"/>
    <w:rsid w:val="00AF4BC7"/>
    <w:rsid w:val="00AF5F8F"/>
    <w:rsid w:val="00AF654B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46F3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4A74"/>
    <w:rsid w:val="00BB63F8"/>
    <w:rsid w:val="00BC1475"/>
    <w:rsid w:val="00BC2B1B"/>
    <w:rsid w:val="00BC4B46"/>
    <w:rsid w:val="00BC7F93"/>
    <w:rsid w:val="00BD5C15"/>
    <w:rsid w:val="00BD722B"/>
    <w:rsid w:val="00BE0899"/>
    <w:rsid w:val="00BE16A7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49C4"/>
    <w:rsid w:val="00C65B19"/>
    <w:rsid w:val="00C669CE"/>
    <w:rsid w:val="00C67006"/>
    <w:rsid w:val="00C71CDF"/>
    <w:rsid w:val="00C73D7C"/>
    <w:rsid w:val="00C76CCA"/>
    <w:rsid w:val="00C805D1"/>
    <w:rsid w:val="00C81EF4"/>
    <w:rsid w:val="00C879EA"/>
    <w:rsid w:val="00CA2BBB"/>
    <w:rsid w:val="00CA3101"/>
    <w:rsid w:val="00CA337E"/>
    <w:rsid w:val="00CB27BC"/>
    <w:rsid w:val="00CB454F"/>
    <w:rsid w:val="00CB6CAC"/>
    <w:rsid w:val="00CC1768"/>
    <w:rsid w:val="00CC17F1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68CB"/>
    <w:rsid w:val="00D0008B"/>
    <w:rsid w:val="00D04B17"/>
    <w:rsid w:val="00D3110F"/>
    <w:rsid w:val="00D31A05"/>
    <w:rsid w:val="00D3444B"/>
    <w:rsid w:val="00D4174B"/>
    <w:rsid w:val="00D42239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B274C"/>
    <w:rsid w:val="00DB3ADD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5E0"/>
    <w:rsid w:val="00DF2B77"/>
    <w:rsid w:val="00E01C31"/>
    <w:rsid w:val="00E04955"/>
    <w:rsid w:val="00E05014"/>
    <w:rsid w:val="00E102E0"/>
    <w:rsid w:val="00E116A1"/>
    <w:rsid w:val="00E1281C"/>
    <w:rsid w:val="00E14D00"/>
    <w:rsid w:val="00E34C4F"/>
    <w:rsid w:val="00E35249"/>
    <w:rsid w:val="00E37357"/>
    <w:rsid w:val="00E37D1D"/>
    <w:rsid w:val="00E431EF"/>
    <w:rsid w:val="00E44C57"/>
    <w:rsid w:val="00E47316"/>
    <w:rsid w:val="00E503B1"/>
    <w:rsid w:val="00E5066C"/>
    <w:rsid w:val="00E60F89"/>
    <w:rsid w:val="00E73BEE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A2EAE"/>
    <w:rsid w:val="00EB7116"/>
    <w:rsid w:val="00EC2059"/>
    <w:rsid w:val="00ED3DD2"/>
    <w:rsid w:val="00EE5640"/>
    <w:rsid w:val="00EE7040"/>
    <w:rsid w:val="00EE7CEF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149E1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71018"/>
    <w:rsid w:val="00F71A62"/>
    <w:rsid w:val="00F7220F"/>
    <w:rsid w:val="00F72BA9"/>
    <w:rsid w:val="00F731F5"/>
    <w:rsid w:val="00F76D50"/>
    <w:rsid w:val="00FA2D29"/>
    <w:rsid w:val="00FB38DF"/>
    <w:rsid w:val="00FB56C1"/>
    <w:rsid w:val="00FB6054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  <w:rsid w:val="00FF6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C1762-27C7-4667-B230-43822DCA1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10</Pages>
  <Words>2773</Words>
  <Characters>15812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АРХАНГЕЛЬСКОЙ ОБЛАСТИ</vt:lpstr>
      <vt:lpstr>УТВЕРЖДЕНО</vt:lpstr>
      <vt:lpstr>постановлением администрации</vt:lpstr>
      <vt:lpstr>Шенкурского муниципального округа</vt:lpstr>
      <vt:lpstr>Архангельской области</vt:lpstr>
      <vt:lpstr>от     сентября 2023 г. №       -па</vt:lpstr>
      <vt:lpstr>УТВЕРЖДЕН</vt:lpstr>
      <vt:lpstr>постановлением администрации</vt:lpstr>
      <vt:lpstr>Шенкурского муниципального округа</vt:lpstr>
      <vt:lpstr>Архангельской области</vt:lpstr>
    </vt:vector>
  </TitlesOfParts>
  <Company/>
  <LinksUpToDate>false</LinksUpToDate>
  <CharactersWithSpaces>18548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11</cp:revision>
  <cp:lastPrinted>2023-09-21T08:04:00Z</cp:lastPrinted>
  <dcterms:created xsi:type="dcterms:W3CDTF">2023-09-07T14:10:00Z</dcterms:created>
  <dcterms:modified xsi:type="dcterms:W3CDTF">2023-10-05T06:59:00Z</dcterms:modified>
</cp:coreProperties>
</file>